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83EC84" w14:textId="77777777" w:rsidR="00304E6D" w:rsidRPr="00EF5B09" w:rsidRDefault="00FC7319" w:rsidP="00FC7319">
      <w:pPr>
        <w:spacing w:line="480" w:lineRule="auto"/>
        <w:jc w:val="center"/>
        <w:rPr>
          <w:lang w:eastAsia="zh-CN"/>
        </w:rPr>
      </w:pPr>
      <w:r w:rsidRPr="00FC7319">
        <w:rPr>
          <w:rFonts w:hint="eastAsia"/>
          <w:b/>
          <w:bCs/>
          <w:sz w:val="28"/>
          <w:szCs w:val="28"/>
          <w:lang w:eastAsia="zh-CN"/>
        </w:rPr>
        <w:t>五年级上册数学一课一练</w:t>
      </w:r>
      <w:r w:rsidRPr="00FC7319">
        <w:rPr>
          <w:rFonts w:hint="eastAsia"/>
          <w:b/>
          <w:bCs/>
          <w:sz w:val="28"/>
          <w:szCs w:val="28"/>
          <w:lang w:eastAsia="zh-CN"/>
        </w:rPr>
        <w:t>-3.4</w:t>
      </w:r>
      <w:r w:rsidRPr="00FC7319">
        <w:rPr>
          <w:rFonts w:hint="eastAsia"/>
          <w:b/>
          <w:bCs/>
          <w:sz w:val="28"/>
          <w:szCs w:val="28"/>
          <w:lang w:eastAsia="zh-CN"/>
        </w:rPr>
        <w:t>循环小数</w:t>
      </w:r>
      <w:r w:rsidRPr="00FC7319">
        <w:rPr>
          <w:rFonts w:hint="eastAsia"/>
          <w:b/>
          <w:bCs/>
          <w:sz w:val="28"/>
          <w:szCs w:val="28"/>
          <w:lang w:eastAsia="zh-CN"/>
        </w:rPr>
        <w:t xml:space="preserve"> </w:t>
      </w:r>
    </w:p>
    <w:p w14:paraId="7B156821" w14:textId="77777777" w:rsidR="00304E6D" w:rsidRPr="00EF5B09" w:rsidRDefault="00EF5B09" w:rsidP="00FC7319">
      <w:pPr>
        <w:spacing w:line="480" w:lineRule="auto"/>
        <w:rPr>
          <w:lang w:eastAsia="zh-CN"/>
        </w:rPr>
      </w:pPr>
      <w:r w:rsidRPr="00EF5B09">
        <w:rPr>
          <w:b/>
          <w:bCs/>
          <w:sz w:val="24"/>
          <w:szCs w:val="24"/>
          <w:lang w:eastAsia="zh-CN"/>
        </w:rPr>
        <w:t>一、单选题</w:t>
      </w:r>
      <w:r w:rsidRPr="00EF5B09">
        <w:rPr>
          <w:b/>
          <w:bCs/>
          <w:sz w:val="24"/>
          <w:szCs w:val="24"/>
          <w:lang w:eastAsia="zh-CN"/>
        </w:rPr>
        <w:t xml:space="preserve"> </w:t>
      </w:r>
    </w:p>
    <w:p w14:paraId="7F48B491" w14:textId="77777777" w:rsidR="00EF5B09" w:rsidRPr="00EF5B09" w:rsidRDefault="00EF5B09" w:rsidP="00FC7319">
      <w:pPr>
        <w:spacing w:after="0" w:line="480" w:lineRule="auto"/>
        <w:rPr>
          <w:lang w:eastAsia="zh-CN"/>
        </w:rPr>
      </w:pPr>
      <w:r w:rsidRPr="00EF5B09">
        <w:rPr>
          <w:lang w:eastAsia="zh-CN"/>
        </w:rPr>
        <w:t>1.5.32727…</w:t>
      </w:r>
      <w:r w:rsidRPr="00EF5B09">
        <w:rPr>
          <w:lang w:eastAsia="zh-CN"/>
        </w:rPr>
        <w:t>用循环小数的简单记法表示是（</w:t>
      </w:r>
      <w:r w:rsidRPr="00EF5B09">
        <w:rPr>
          <w:lang w:eastAsia="zh-CN"/>
        </w:rPr>
        <w:t xml:space="preserve">   </w:t>
      </w:r>
      <w:r w:rsidRPr="00EF5B09">
        <w:rPr>
          <w:lang w:eastAsia="zh-CN"/>
        </w:rPr>
        <w:t>）</w:t>
      </w:r>
    </w:p>
    <w:p w14:paraId="2344252D" w14:textId="77777777" w:rsidR="00304E6D" w:rsidRPr="00EF5B09" w:rsidRDefault="00EF5B09" w:rsidP="00FC7319">
      <w:pPr>
        <w:spacing w:after="0" w:line="480" w:lineRule="auto"/>
        <w:ind w:left="150"/>
        <w:rPr>
          <w:lang w:eastAsia="zh-CN"/>
        </w:rPr>
      </w:pPr>
      <w:r w:rsidRPr="00EF5B09">
        <w:rPr>
          <w:lang w:eastAsia="zh-CN"/>
        </w:rPr>
        <w:t>A. </w:t>
      </w:r>
      <w:r w:rsidR="00E46492">
        <w:rPr>
          <w:noProof/>
          <w:lang w:eastAsia="zh-CN"/>
        </w:rPr>
        <w:pict w14:anchorId="5A05E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26.25pt;height:11.25pt;visibility:visible;mso-wrap-style:square">
            <v:imagedata r:id="rId9" o:title=""/>
          </v:shape>
        </w:pict>
      </w:r>
      <w:r w:rsidRPr="00EF5B09">
        <w:rPr>
          <w:lang w:eastAsia="zh-CN"/>
        </w:rPr>
        <w:t>                                       B. </w:t>
      </w:r>
      <w:r w:rsidR="00E46492">
        <w:rPr>
          <w:noProof/>
          <w:lang w:eastAsia="zh-CN"/>
        </w:rPr>
        <w:pict w14:anchorId="2FC22D4A">
          <v:shape id="图片 2" o:spid="_x0000_i1026" type="#_x0000_t75" style="width:30pt;height:11.25pt;visibility:visible;mso-wrap-style:square">
            <v:imagedata r:id="rId10" o:title=""/>
          </v:shape>
        </w:pict>
      </w:r>
      <w:r w:rsidRPr="00EF5B09">
        <w:rPr>
          <w:lang w:eastAsia="zh-CN"/>
        </w:rPr>
        <w:t>                                       C. </w:t>
      </w:r>
      <w:r w:rsidR="00E46492">
        <w:rPr>
          <w:noProof/>
          <w:lang w:eastAsia="zh-CN"/>
        </w:rPr>
        <w:pict w14:anchorId="475037AA">
          <v:shape id="图片 3" o:spid="_x0000_i1027" type="#_x0000_t75" style="width:28.5pt;height:11.25pt;visibility:visible;mso-wrap-style:square">
            <v:imagedata r:id="rId11" o:title=""/>
          </v:shape>
        </w:pict>
      </w:r>
    </w:p>
    <w:p w14:paraId="0852E4A0" w14:textId="77777777" w:rsidR="00304E6D" w:rsidRPr="00EF5B09" w:rsidRDefault="00EF5B09" w:rsidP="00FC7319">
      <w:pPr>
        <w:spacing w:after="0" w:line="480" w:lineRule="auto"/>
        <w:rPr>
          <w:lang w:eastAsia="zh-CN"/>
        </w:rPr>
      </w:pPr>
      <w:r w:rsidRPr="00EF5B09">
        <w:rPr>
          <w:lang w:eastAsia="zh-CN"/>
        </w:rPr>
        <w:t>2.</w:t>
      </w:r>
      <w:r w:rsidRPr="00EF5B09">
        <w:rPr>
          <w:lang w:eastAsia="zh-CN"/>
        </w:rPr>
        <w:t>两个循环小数的差（）循环小数。</w:t>
      </w:r>
    </w:p>
    <w:p w14:paraId="6F198738" w14:textId="77777777" w:rsidR="00EF5B09" w:rsidRPr="00EF5B09" w:rsidRDefault="00EF5B09" w:rsidP="00FC7319">
      <w:pPr>
        <w:spacing w:after="0" w:line="480" w:lineRule="auto"/>
      </w:pPr>
      <w:r w:rsidRPr="00EF5B09">
        <w:t>A. </w:t>
      </w:r>
      <w:r w:rsidRPr="00EF5B09">
        <w:t>仍然是</w:t>
      </w:r>
      <w:r w:rsidRPr="00EF5B09">
        <w:t xml:space="preserve">                                   B. </w:t>
      </w:r>
      <w:r w:rsidRPr="00EF5B09">
        <w:t>不是</w:t>
      </w:r>
      <w:r w:rsidRPr="00EF5B09">
        <w:t xml:space="preserve">                                   C. </w:t>
      </w:r>
      <w:r w:rsidRPr="00EF5B09">
        <w:t>不一定是</w:t>
      </w:r>
    </w:p>
    <w:p w14:paraId="416558EB" w14:textId="77777777" w:rsidR="00304E6D" w:rsidRPr="00EF5B09" w:rsidRDefault="00EF5B09" w:rsidP="00FC7319">
      <w:pPr>
        <w:spacing w:after="0" w:line="480" w:lineRule="auto"/>
        <w:rPr>
          <w:lang w:eastAsia="zh-CN"/>
        </w:rPr>
      </w:pPr>
      <w:r w:rsidRPr="00EF5B09">
        <w:rPr>
          <w:lang w:eastAsia="zh-CN"/>
        </w:rPr>
        <w:t>3.</w:t>
      </w:r>
      <w:r w:rsidRPr="00EF5B09">
        <w:rPr>
          <w:lang w:eastAsia="zh-CN"/>
        </w:rPr>
        <w:t>下列各数中，纯循环小数是（</w:t>
      </w:r>
      <w:r w:rsidRPr="00EF5B09">
        <w:rPr>
          <w:lang w:eastAsia="zh-CN"/>
        </w:rPr>
        <w:t xml:space="preserve">   </w:t>
      </w:r>
      <w:r w:rsidRPr="00EF5B09">
        <w:rPr>
          <w:lang w:eastAsia="zh-CN"/>
        </w:rPr>
        <w:t>）</w:t>
      </w:r>
      <w:r w:rsidRPr="00EF5B09">
        <w:rPr>
          <w:lang w:eastAsia="zh-CN"/>
        </w:rPr>
        <w:t xml:space="preserve">            </w:t>
      </w:r>
    </w:p>
    <w:p w14:paraId="681106A9" w14:textId="77777777" w:rsidR="00304E6D" w:rsidRPr="00EF5B09" w:rsidRDefault="00EF5B09" w:rsidP="00FC7319">
      <w:pPr>
        <w:spacing w:after="0" w:line="480" w:lineRule="auto"/>
        <w:ind w:left="150"/>
        <w:rPr>
          <w:lang w:eastAsia="zh-CN"/>
        </w:rPr>
      </w:pPr>
      <w:r w:rsidRPr="00EF5B09">
        <w:rPr>
          <w:lang w:eastAsia="zh-CN"/>
        </w:rPr>
        <w:t>A. 3.454545                             </w:t>
      </w:r>
      <w:r w:rsidR="00E46492">
        <w:rPr>
          <w:noProof/>
          <w:lang w:eastAsia="zh-CN"/>
        </w:rPr>
        <w:pict w14:anchorId="6B744F0B">
          <v:shape id="图片 4" o:spid="_x0000_i1028" type="#_x0000_t75" style="width:1.5pt;height:3pt;visibility:visible;mso-wrap-style:square">
            <v:imagedata r:id="rId12" o:title=""/>
          </v:shape>
        </w:pict>
      </w:r>
      <w:r w:rsidRPr="00EF5B09">
        <w:rPr>
          <w:lang w:eastAsia="zh-CN"/>
        </w:rPr>
        <w:t>B. 0.45656……                             </w:t>
      </w:r>
      <w:r w:rsidR="00E46492">
        <w:rPr>
          <w:noProof/>
          <w:lang w:eastAsia="zh-CN"/>
        </w:rPr>
        <w:pict w14:anchorId="6809547A">
          <v:shape id="图片 5" o:spid="_x0000_i1029" type="#_x0000_t75" style="width:1.5pt;height:3pt;visibility:visible;mso-wrap-style:square">
            <v:imagedata r:id="rId12" o:title=""/>
          </v:shape>
        </w:pict>
      </w:r>
      <w:r w:rsidRPr="00EF5B09">
        <w:rPr>
          <w:lang w:eastAsia="zh-CN"/>
        </w:rPr>
        <w:t>C. </w:t>
      </w:r>
      <w:r w:rsidR="00E46492">
        <w:rPr>
          <w:noProof/>
          <w:lang w:eastAsia="zh-CN"/>
        </w:rPr>
        <w:pict w14:anchorId="48FAB359">
          <v:shape id="图片 6" o:spid="_x0000_i1030" type="#_x0000_t75" style="width:28.5pt;height:11.25pt;visibility:visible;mso-wrap-style:square">
            <v:imagedata r:id="rId13" o:title=""/>
          </v:shape>
        </w:pict>
      </w:r>
      <w:r w:rsidRPr="00EF5B09">
        <w:rPr>
          <w:lang w:eastAsia="zh-CN"/>
        </w:rPr>
        <w:t>                             </w:t>
      </w:r>
      <w:r w:rsidR="00E46492">
        <w:rPr>
          <w:noProof/>
          <w:lang w:eastAsia="zh-CN"/>
        </w:rPr>
        <w:pict w14:anchorId="54BF2DCE">
          <v:shape id="图片 7" o:spid="_x0000_i1031" type="#_x0000_t75" style="width:1.5pt;height:3pt;visibility:visible;mso-wrap-style:square">
            <v:imagedata r:id="rId12" o:title=""/>
          </v:shape>
        </w:pict>
      </w:r>
      <w:r w:rsidRPr="00EF5B09">
        <w:rPr>
          <w:lang w:eastAsia="zh-CN"/>
        </w:rPr>
        <w:t>D. </w:t>
      </w:r>
      <w:r w:rsidR="00E46492">
        <w:rPr>
          <w:noProof/>
          <w:lang w:eastAsia="zh-CN"/>
        </w:rPr>
        <w:pict w14:anchorId="454D14D2">
          <v:shape id="图片 8" o:spid="_x0000_i1032" type="#_x0000_t75" style="width:25.5pt;height:11.25pt;visibility:visible;mso-wrap-style:square">
            <v:imagedata r:id="rId14" o:title=""/>
          </v:shape>
        </w:pict>
      </w:r>
    </w:p>
    <w:p w14:paraId="703972AF" w14:textId="77777777" w:rsidR="00304E6D" w:rsidRPr="00EF5B09" w:rsidRDefault="00EF5B09" w:rsidP="00FC7319">
      <w:pPr>
        <w:spacing w:line="480" w:lineRule="auto"/>
        <w:rPr>
          <w:lang w:eastAsia="zh-CN"/>
        </w:rPr>
      </w:pPr>
      <w:r w:rsidRPr="00EF5B09">
        <w:rPr>
          <w:b/>
          <w:bCs/>
          <w:sz w:val="24"/>
          <w:szCs w:val="24"/>
          <w:lang w:eastAsia="zh-CN"/>
        </w:rPr>
        <w:t>二、判断题</w:t>
      </w:r>
      <w:r w:rsidRPr="00EF5B09">
        <w:rPr>
          <w:b/>
          <w:bCs/>
          <w:sz w:val="24"/>
          <w:szCs w:val="24"/>
          <w:lang w:eastAsia="zh-CN"/>
        </w:rPr>
        <w:t xml:space="preserve"> </w:t>
      </w:r>
    </w:p>
    <w:p w14:paraId="66F195FD" w14:textId="77777777" w:rsidR="00304E6D" w:rsidRPr="00EF5B09" w:rsidRDefault="00EF5B09" w:rsidP="00FC7319">
      <w:pPr>
        <w:spacing w:after="0" w:line="480" w:lineRule="auto"/>
        <w:rPr>
          <w:lang w:eastAsia="zh-CN"/>
        </w:rPr>
      </w:pPr>
      <w:r w:rsidRPr="00EF5B09">
        <w:rPr>
          <w:lang w:eastAsia="zh-CN"/>
        </w:rPr>
        <w:t>4.</w:t>
      </w:r>
      <w:r w:rsidRPr="00EF5B09">
        <w:rPr>
          <w:lang w:eastAsia="zh-CN"/>
        </w:rPr>
        <w:t>下面的式子对吗？</w:t>
      </w:r>
      <w:r w:rsidRPr="00EF5B09">
        <w:rPr>
          <w:lang w:eastAsia="zh-CN"/>
        </w:rPr>
        <w:t xml:space="preserve">  </w:t>
      </w:r>
      <w:r w:rsidRPr="00EF5B09">
        <w:rPr>
          <w:lang w:eastAsia="zh-CN"/>
        </w:rPr>
        <w:br/>
      </w:r>
      <w:r w:rsidR="00E46492">
        <w:rPr>
          <w:noProof/>
          <w:lang w:eastAsia="zh-CN"/>
        </w:rPr>
        <w:pict w14:anchorId="3924A617">
          <v:shape id="图片 9" o:spid="_x0000_i1033" type="#_x0000_t75" style="width:71.25pt;height:11.25pt;visibility:visible;mso-wrap-style:square">
            <v:imagedata r:id="rId15" o:title=""/>
          </v:shape>
        </w:pict>
      </w:r>
    </w:p>
    <w:p w14:paraId="5D13F2D6" w14:textId="77777777" w:rsidR="00304E6D" w:rsidRPr="00EF5B09" w:rsidRDefault="00EF5B09" w:rsidP="00FC7319">
      <w:pPr>
        <w:spacing w:after="0" w:line="480" w:lineRule="auto"/>
        <w:rPr>
          <w:lang w:eastAsia="zh-CN"/>
        </w:rPr>
      </w:pPr>
      <w:r w:rsidRPr="00EF5B09">
        <w:rPr>
          <w:lang w:eastAsia="zh-CN"/>
        </w:rPr>
        <w:t>5.0.1838383…</w:t>
      </w:r>
      <w:r w:rsidRPr="00EF5B09">
        <w:rPr>
          <w:lang w:eastAsia="zh-CN"/>
        </w:rPr>
        <w:t>可简便写作</w:t>
      </w:r>
      <w:r w:rsidRPr="00EF5B09">
        <w:rPr>
          <w:lang w:eastAsia="zh-CN"/>
        </w:rPr>
        <w:t xml:space="preserve"> </w:t>
      </w:r>
      <w:r w:rsidR="00E46492">
        <w:rPr>
          <w:noProof/>
          <w:lang w:eastAsia="zh-CN"/>
        </w:rPr>
        <w:pict w14:anchorId="4E04861D">
          <v:shape id="图片 10" o:spid="_x0000_i1034" type="#_x0000_t75" style="width:25.5pt;height:12pt;visibility:visible;mso-wrap-style:square">
            <v:imagedata r:id="rId16" o:title=""/>
          </v:shape>
        </w:pict>
      </w:r>
      <w:r w:rsidRPr="00EF5B09">
        <w:rPr>
          <w:lang w:eastAsia="zh-CN"/>
        </w:rPr>
        <w:t>。（</w:t>
      </w:r>
      <w:r w:rsidRPr="00EF5B09">
        <w:rPr>
          <w:lang w:eastAsia="zh-CN"/>
        </w:rPr>
        <w:t xml:space="preserve">   </w:t>
      </w:r>
      <w:r w:rsidRPr="00EF5B09">
        <w:rPr>
          <w:lang w:eastAsia="zh-CN"/>
        </w:rPr>
        <w:t>）</w:t>
      </w:r>
      <w:r w:rsidRPr="00EF5B09">
        <w:rPr>
          <w:lang w:eastAsia="zh-CN"/>
        </w:rPr>
        <w:t xml:space="preserve">    </w:t>
      </w:r>
    </w:p>
    <w:p w14:paraId="6157D31B" w14:textId="77777777" w:rsidR="00304E6D" w:rsidRPr="00EF5B09" w:rsidRDefault="00EF5B09" w:rsidP="00FC7319">
      <w:pPr>
        <w:spacing w:after="0" w:line="480" w:lineRule="auto"/>
        <w:rPr>
          <w:lang w:eastAsia="zh-CN"/>
        </w:rPr>
      </w:pPr>
      <w:r w:rsidRPr="00EF5B09">
        <w:rPr>
          <w:lang w:eastAsia="zh-CN"/>
        </w:rPr>
        <w:t>6.4.0202…</w:t>
      </w:r>
      <w:r w:rsidRPr="00EF5B09">
        <w:rPr>
          <w:lang w:eastAsia="zh-CN"/>
        </w:rPr>
        <w:t>的循环节是</w:t>
      </w:r>
      <w:r w:rsidRPr="00EF5B09">
        <w:rPr>
          <w:lang w:eastAsia="zh-CN"/>
        </w:rPr>
        <w:t>“202”</w:t>
      </w:r>
      <w:r w:rsidRPr="00EF5B09">
        <w:rPr>
          <w:lang w:eastAsia="zh-CN"/>
        </w:rPr>
        <w:t>．</w:t>
      </w:r>
      <w:r w:rsidRPr="00EF5B09">
        <w:rPr>
          <w:lang w:eastAsia="zh-CN"/>
        </w:rPr>
        <w:t xml:space="preserve">    </w:t>
      </w:r>
    </w:p>
    <w:p w14:paraId="014AAB13" w14:textId="77777777" w:rsidR="00304E6D" w:rsidRPr="00EF5B09" w:rsidRDefault="00EF5B09" w:rsidP="00FC7319">
      <w:pPr>
        <w:spacing w:after="0" w:line="480" w:lineRule="auto"/>
        <w:rPr>
          <w:lang w:eastAsia="zh-CN"/>
        </w:rPr>
      </w:pPr>
      <w:r w:rsidRPr="00EF5B09">
        <w:rPr>
          <w:lang w:eastAsia="zh-CN"/>
        </w:rPr>
        <w:t>7.</w:t>
      </w:r>
      <w:r w:rsidRPr="00EF5B09">
        <w:rPr>
          <w:lang w:eastAsia="zh-CN"/>
        </w:rPr>
        <w:t>循环小数一定是无限小数。</w:t>
      </w:r>
      <w:r w:rsidRPr="00EF5B09">
        <w:rPr>
          <w:lang w:eastAsia="zh-CN"/>
        </w:rPr>
        <w:t xml:space="preserve">    </w:t>
      </w:r>
    </w:p>
    <w:p w14:paraId="28919979" w14:textId="77777777" w:rsidR="00304E6D" w:rsidRPr="00EF5B09" w:rsidRDefault="00EF5B09" w:rsidP="00FC7319">
      <w:pPr>
        <w:spacing w:line="480" w:lineRule="auto"/>
        <w:rPr>
          <w:lang w:eastAsia="zh-CN"/>
        </w:rPr>
      </w:pPr>
      <w:r w:rsidRPr="00EF5B09">
        <w:rPr>
          <w:b/>
          <w:bCs/>
          <w:sz w:val="24"/>
          <w:szCs w:val="24"/>
          <w:lang w:eastAsia="zh-CN"/>
        </w:rPr>
        <w:t>三、填空题</w:t>
      </w:r>
      <w:r w:rsidRPr="00EF5B09">
        <w:rPr>
          <w:b/>
          <w:bCs/>
          <w:sz w:val="24"/>
          <w:szCs w:val="24"/>
          <w:lang w:eastAsia="zh-CN"/>
        </w:rPr>
        <w:t xml:space="preserve"> </w:t>
      </w:r>
    </w:p>
    <w:p w14:paraId="74B978D1" w14:textId="77777777" w:rsidR="00304E6D" w:rsidRPr="00EF5B09" w:rsidRDefault="00EF5B09" w:rsidP="00FC7319">
      <w:pPr>
        <w:spacing w:after="0" w:line="480" w:lineRule="auto"/>
        <w:rPr>
          <w:lang w:eastAsia="zh-CN"/>
        </w:rPr>
      </w:pPr>
      <w:r w:rsidRPr="00EF5B09">
        <w:rPr>
          <w:lang w:eastAsia="zh-CN"/>
        </w:rPr>
        <w:t>8.</w:t>
      </w:r>
      <w:r w:rsidRPr="00EF5B09">
        <w:rPr>
          <w:lang w:eastAsia="zh-CN"/>
        </w:rPr>
        <w:t>填空</w:t>
      </w:r>
      <w:r w:rsidRPr="00EF5B09">
        <w:rPr>
          <w:lang w:eastAsia="zh-CN"/>
        </w:rPr>
        <w:t xml:space="preserve">    </w:t>
      </w:r>
    </w:p>
    <w:p w14:paraId="0A5CE8AC" w14:textId="77777777" w:rsidR="00304E6D" w:rsidRPr="00EF5B09" w:rsidRDefault="00EF5B09" w:rsidP="00FC7319">
      <w:pPr>
        <w:spacing w:after="0" w:line="480" w:lineRule="auto"/>
        <w:rPr>
          <w:lang w:eastAsia="zh-CN"/>
        </w:rPr>
      </w:pPr>
      <w:r w:rsidRPr="00EF5B09">
        <w:rPr>
          <w:lang w:eastAsia="zh-CN"/>
        </w:rPr>
        <w:t>（</w:t>
      </w:r>
      <w:r w:rsidRPr="00EF5B09">
        <w:rPr>
          <w:lang w:eastAsia="zh-CN"/>
        </w:rPr>
        <w:t>1</w:t>
      </w:r>
      <w:r w:rsidRPr="00EF5B09">
        <w:rPr>
          <w:lang w:eastAsia="zh-CN"/>
        </w:rPr>
        <w:t>）</w:t>
      </w:r>
      <w:r w:rsidRPr="00EF5B09">
        <w:rPr>
          <w:lang w:eastAsia="zh-CN"/>
        </w:rPr>
        <w:t>5.333…</w:t>
      </w:r>
      <w:r w:rsidRPr="00EF5B09">
        <w:rPr>
          <w:lang w:eastAsia="zh-CN"/>
        </w:rPr>
        <w:t>的循环节是</w:t>
      </w:r>
      <w:r w:rsidRPr="00EF5B09">
        <w:rPr>
          <w:lang w:eastAsia="zh-CN"/>
        </w:rPr>
        <w:t xml:space="preserve">________    </w:t>
      </w:r>
    </w:p>
    <w:p w14:paraId="2956B839" w14:textId="77777777" w:rsidR="00304E6D" w:rsidRPr="00EF5B09" w:rsidRDefault="00EF5B09" w:rsidP="00FC7319">
      <w:pPr>
        <w:spacing w:after="0" w:line="480" w:lineRule="auto"/>
        <w:rPr>
          <w:lang w:eastAsia="zh-CN"/>
        </w:rPr>
      </w:pPr>
      <w:r w:rsidRPr="00EF5B09">
        <w:rPr>
          <w:lang w:eastAsia="zh-CN"/>
        </w:rPr>
        <w:t>（</w:t>
      </w:r>
      <w:r w:rsidRPr="00EF5B09">
        <w:rPr>
          <w:lang w:eastAsia="zh-CN"/>
        </w:rPr>
        <w:t>2</w:t>
      </w:r>
      <w:r w:rsidRPr="00EF5B09">
        <w:rPr>
          <w:lang w:eastAsia="zh-CN"/>
        </w:rPr>
        <w:t>）</w:t>
      </w:r>
      <w:r w:rsidRPr="00EF5B09">
        <w:rPr>
          <w:lang w:eastAsia="zh-CN"/>
        </w:rPr>
        <w:t>3.1414…</w:t>
      </w:r>
      <w:r w:rsidRPr="00EF5B09">
        <w:rPr>
          <w:lang w:eastAsia="zh-CN"/>
        </w:rPr>
        <w:t>的循环节是</w:t>
      </w:r>
      <w:r w:rsidRPr="00EF5B09">
        <w:rPr>
          <w:lang w:eastAsia="zh-CN"/>
        </w:rPr>
        <w:t xml:space="preserve">________    </w:t>
      </w:r>
    </w:p>
    <w:p w14:paraId="7EE61CD9" w14:textId="77777777" w:rsidR="00304E6D" w:rsidRPr="00EF5B09" w:rsidRDefault="00EF5B09" w:rsidP="00FC7319">
      <w:pPr>
        <w:spacing w:after="0" w:line="480" w:lineRule="auto"/>
        <w:rPr>
          <w:lang w:eastAsia="zh-CN"/>
        </w:rPr>
      </w:pPr>
      <w:r w:rsidRPr="00EF5B09">
        <w:rPr>
          <w:lang w:eastAsia="zh-CN"/>
        </w:rPr>
        <w:t>9.</w:t>
      </w:r>
      <w:r w:rsidRPr="00EF5B09">
        <w:rPr>
          <w:lang w:eastAsia="zh-CN"/>
        </w:rPr>
        <w:t>计算，将商是循环小数的用简便方法表示出来．</w:t>
      </w:r>
      <w:r w:rsidRPr="00EF5B09">
        <w:rPr>
          <w:lang w:eastAsia="zh-CN"/>
        </w:rPr>
        <w:t xml:space="preserve">  </w:t>
      </w:r>
      <w:r w:rsidRPr="00EF5B09">
        <w:rPr>
          <w:lang w:eastAsia="zh-CN"/>
        </w:rPr>
        <w:br/>
        <w:t>1÷37=________</w:t>
      </w:r>
      <w:r w:rsidRPr="00EF5B09">
        <w:rPr>
          <w:lang w:eastAsia="zh-CN"/>
        </w:rPr>
        <w:br/>
        <w:t>1÷12=________</w:t>
      </w:r>
      <w:r w:rsidRPr="00EF5B09">
        <w:rPr>
          <w:lang w:eastAsia="zh-CN"/>
        </w:rPr>
        <w:br/>
        <w:t xml:space="preserve">5÷24=________    </w:t>
      </w:r>
    </w:p>
    <w:p w14:paraId="5CEDAF3C" w14:textId="77777777" w:rsidR="00304E6D" w:rsidRPr="00EF5B09" w:rsidRDefault="00EF5B09" w:rsidP="00FC7319">
      <w:pPr>
        <w:spacing w:after="0" w:line="480" w:lineRule="auto"/>
        <w:rPr>
          <w:lang w:eastAsia="zh-CN"/>
        </w:rPr>
      </w:pPr>
      <w:r w:rsidRPr="00EF5B09">
        <w:rPr>
          <w:lang w:eastAsia="zh-CN"/>
        </w:rPr>
        <w:lastRenderedPageBreak/>
        <w:t>10.11.02929…</w:t>
      </w:r>
      <w:r w:rsidRPr="00EF5B09">
        <w:rPr>
          <w:lang w:eastAsia="zh-CN"/>
        </w:rPr>
        <w:t>是</w:t>
      </w:r>
      <w:r w:rsidRPr="00EF5B09">
        <w:rPr>
          <w:lang w:eastAsia="zh-CN"/>
        </w:rPr>
        <w:t>________</w:t>
      </w:r>
      <w:r w:rsidRPr="00EF5B09">
        <w:rPr>
          <w:lang w:eastAsia="zh-CN"/>
        </w:rPr>
        <w:t>小数，它的循环节是</w:t>
      </w:r>
      <w:r w:rsidRPr="00EF5B09">
        <w:rPr>
          <w:lang w:eastAsia="zh-CN"/>
        </w:rPr>
        <w:t>________</w:t>
      </w:r>
      <w:r w:rsidRPr="00EF5B09">
        <w:rPr>
          <w:lang w:eastAsia="zh-CN"/>
        </w:rPr>
        <w:t>，可以简写为</w:t>
      </w:r>
      <w:r w:rsidRPr="00EF5B09">
        <w:rPr>
          <w:lang w:eastAsia="zh-CN"/>
        </w:rPr>
        <w:t>________</w:t>
      </w:r>
      <w:r w:rsidRPr="00EF5B09">
        <w:rPr>
          <w:lang w:eastAsia="zh-CN"/>
        </w:rPr>
        <w:t>。</w:t>
      </w:r>
      <w:r w:rsidRPr="00EF5B09">
        <w:rPr>
          <w:lang w:eastAsia="zh-CN"/>
        </w:rPr>
        <w:t xml:space="preserve">    </w:t>
      </w:r>
    </w:p>
    <w:p w14:paraId="25687B1F" w14:textId="77777777" w:rsidR="00304E6D" w:rsidRPr="00EF5B09" w:rsidRDefault="00EF5B09" w:rsidP="00FC7319">
      <w:pPr>
        <w:spacing w:after="0" w:line="480" w:lineRule="auto"/>
        <w:rPr>
          <w:lang w:eastAsia="zh-CN"/>
        </w:rPr>
      </w:pPr>
      <w:r w:rsidRPr="00EF5B09">
        <w:rPr>
          <w:lang w:eastAsia="zh-CN"/>
        </w:rPr>
        <w:t>11.</w:t>
      </w:r>
      <w:r w:rsidRPr="00EF5B09">
        <w:rPr>
          <w:lang w:eastAsia="zh-CN"/>
        </w:rPr>
        <w:t>我会填．</w:t>
      </w:r>
      <w:r w:rsidRPr="00EF5B09">
        <w:rPr>
          <w:lang w:eastAsia="zh-CN"/>
        </w:rPr>
        <w:br/>
        <w:t>5.333…</w:t>
      </w:r>
      <w:r w:rsidRPr="00EF5B09">
        <w:rPr>
          <w:lang w:eastAsia="zh-CN"/>
        </w:rPr>
        <w:t>的循环节是</w:t>
      </w:r>
      <w:r w:rsidRPr="00EF5B09">
        <w:rPr>
          <w:lang w:eastAsia="zh-CN"/>
        </w:rPr>
        <w:t>________</w:t>
      </w:r>
      <w:r w:rsidRPr="00EF5B09">
        <w:rPr>
          <w:lang w:eastAsia="zh-CN"/>
        </w:rPr>
        <w:t>．</w:t>
      </w:r>
      <w:r w:rsidRPr="00EF5B09">
        <w:rPr>
          <w:lang w:eastAsia="zh-CN"/>
        </w:rPr>
        <w:t xml:space="preserve">    </w:t>
      </w:r>
    </w:p>
    <w:p w14:paraId="34482470" w14:textId="77777777" w:rsidR="00304E6D" w:rsidRPr="00EF5B09" w:rsidRDefault="00EF5B09" w:rsidP="00FC7319">
      <w:pPr>
        <w:spacing w:line="480" w:lineRule="auto"/>
        <w:rPr>
          <w:lang w:eastAsia="zh-CN"/>
        </w:rPr>
      </w:pPr>
      <w:r w:rsidRPr="00EF5B09">
        <w:rPr>
          <w:b/>
          <w:bCs/>
          <w:sz w:val="24"/>
          <w:szCs w:val="24"/>
          <w:lang w:eastAsia="zh-CN"/>
        </w:rPr>
        <w:t>四、解答题</w:t>
      </w:r>
      <w:r w:rsidRPr="00EF5B09">
        <w:rPr>
          <w:b/>
          <w:bCs/>
          <w:sz w:val="24"/>
          <w:szCs w:val="24"/>
          <w:lang w:eastAsia="zh-CN"/>
        </w:rPr>
        <w:t xml:space="preserve"> </w:t>
      </w:r>
    </w:p>
    <w:p w14:paraId="4EAA9DCD" w14:textId="77777777" w:rsidR="00304E6D" w:rsidRPr="00EF5B09" w:rsidRDefault="00EF5B09" w:rsidP="00FC7319">
      <w:pPr>
        <w:spacing w:after="0" w:line="480" w:lineRule="auto"/>
        <w:rPr>
          <w:lang w:eastAsia="zh-CN"/>
        </w:rPr>
      </w:pPr>
      <w:r w:rsidRPr="00EF5B09">
        <w:rPr>
          <w:lang w:eastAsia="zh-CN"/>
        </w:rPr>
        <w:t>12.</w:t>
      </w:r>
      <w:r w:rsidRPr="00EF5B09">
        <w:rPr>
          <w:lang w:eastAsia="zh-CN"/>
        </w:rPr>
        <w:t>哪些数是循环小数？把循环小数用简便方法表示出来．</w:t>
      </w:r>
    </w:p>
    <w:tbl>
      <w:tblPr>
        <w:tblW w:w="0" w:type="auto"/>
        <w:tblLook w:val="04A0" w:firstRow="1" w:lastRow="0" w:firstColumn="1" w:lastColumn="0" w:noHBand="0" w:noVBand="1"/>
      </w:tblPr>
      <w:tblGrid>
        <w:gridCol w:w="654"/>
        <w:gridCol w:w="829"/>
        <w:gridCol w:w="761"/>
        <w:gridCol w:w="1080"/>
      </w:tblGrid>
      <w:tr w:rsidR="00304E6D" w:rsidRPr="00EF5B09" w14:paraId="15D44D29" w14:textId="77777777">
        <w:tc>
          <w:tcPr>
            <w:tcW w:w="0" w:type="auto"/>
            <w:tcMar>
              <w:top w:w="15" w:type="dxa"/>
              <w:left w:w="15" w:type="dxa"/>
              <w:bottom w:w="15" w:type="dxa"/>
              <w:right w:w="15" w:type="dxa"/>
            </w:tcMar>
          </w:tcPr>
          <w:p w14:paraId="02749565" w14:textId="77777777" w:rsidR="00304E6D" w:rsidRPr="00EF5B09" w:rsidRDefault="00EF5B09" w:rsidP="00FC7319">
            <w:pPr>
              <w:spacing w:after="0" w:line="480" w:lineRule="auto"/>
            </w:pPr>
            <w:r w:rsidRPr="00EF5B09">
              <w:t>0.777…</w:t>
            </w:r>
          </w:p>
        </w:tc>
        <w:tc>
          <w:tcPr>
            <w:tcW w:w="0" w:type="auto"/>
            <w:tcMar>
              <w:top w:w="15" w:type="dxa"/>
              <w:left w:w="15" w:type="dxa"/>
              <w:bottom w:w="15" w:type="dxa"/>
              <w:right w:w="15" w:type="dxa"/>
            </w:tcMar>
          </w:tcPr>
          <w:p w14:paraId="4D9407F3" w14:textId="77777777" w:rsidR="00304E6D" w:rsidRPr="00EF5B09" w:rsidRDefault="00EF5B09" w:rsidP="00FC7319">
            <w:pPr>
              <w:spacing w:after="0" w:line="480" w:lineRule="auto"/>
            </w:pPr>
            <w:r w:rsidRPr="00EF5B09">
              <w:t>1.125125</w:t>
            </w:r>
          </w:p>
        </w:tc>
        <w:tc>
          <w:tcPr>
            <w:tcW w:w="0" w:type="auto"/>
            <w:tcMar>
              <w:top w:w="15" w:type="dxa"/>
              <w:left w:w="15" w:type="dxa"/>
              <w:bottom w:w="15" w:type="dxa"/>
              <w:right w:w="15" w:type="dxa"/>
            </w:tcMar>
          </w:tcPr>
          <w:p w14:paraId="4301E154" w14:textId="77777777" w:rsidR="00304E6D" w:rsidRPr="00EF5B09" w:rsidRDefault="00EF5B09" w:rsidP="00FC7319">
            <w:pPr>
              <w:spacing w:after="0" w:line="480" w:lineRule="auto"/>
            </w:pPr>
            <w:r w:rsidRPr="00EF5B09">
              <w:t>5.4666…</w:t>
            </w:r>
          </w:p>
        </w:tc>
        <w:tc>
          <w:tcPr>
            <w:tcW w:w="0" w:type="auto"/>
            <w:tcMar>
              <w:top w:w="15" w:type="dxa"/>
              <w:left w:w="15" w:type="dxa"/>
              <w:bottom w:w="15" w:type="dxa"/>
              <w:right w:w="15" w:type="dxa"/>
            </w:tcMar>
          </w:tcPr>
          <w:p w14:paraId="3A2E1B26" w14:textId="77777777" w:rsidR="00304E6D" w:rsidRPr="00EF5B09" w:rsidRDefault="00EF5B09" w:rsidP="00FC7319">
            <w:pPr>
              <w:spacing w:after="0" w:line="480" w:lineRule="auto"/>
            </w:pPr>
            <w:r w:rsidRPr="00EF5B09">
              <w:t>11.181818…</w:t>
            </w:r>
          </w:p>
        </w:tc>
      </w:tr>
    </w:tbl>
    <w:p w14:paraId="0CA0D4E5" w14:textId="77777777" w:rsidR="00FC7319" w:rsidRDefault="00FC7319" w:rsidP="00FC7319">
      <w:pPr>
        <w:spacing w:line="480" w:lineRule="auto"/>
        <w:rPr>
          <w:b/>
          <w:bCs/>
          <w:sz w:val="24"/>
          <w:szCs w:val="24"/>
          <w:lang w:eastAsia="zh-CN"/>
        </w:rPr>
      </w:pPr>
    </w:p>
    <w:p w14:paraId="1114151C" w14:textId="77777777" w:rsidR="00FC7319" w:rsidRDefault="00FC7319" w:rsidP="00FC7319">
      <w:pPr>
        <w:spacing w:line="480" w:lineRule="auto"/>
        <w:rPr>
          <w:b/>
          <w:bCs/>
          <w:sz w:val="24"/>
          <w:szCs w:val="24"/>
          <w:lang w:eastAsia="zh-CN"/>
        </w:rPr>
      </w:pPr>
    </w:p>
    <w:p w14:paraId="4A7A8453" w14:textId="77777777" w:rsidR="00304E6D" w:rsidRPr="00EF5B09" w:rsidRDefault="00EF5B09" w:rsidP="00FC7319">
      <w:pPr>
        <w:spacing w:line="480" w:lineRule="auto"/>
      </w:pPr>
      <w:r w:rsidRPr="00EF5B09">
        <w:rPr>
          <w:b/>
          <w:bCs/>
          <w:sz w:val="24"/>
          <w:szCs w:val="24"/>
        </w:rPr>
        <w:t>五、综合题</w:t>
      </w:r>
      <w:r w:rsidRPr="00EF5B09">
        <w:rPr>
          <w:b/>
          <w:bCs/>
          <w:sz w:val="24"/>
          <w:szCs w:val="24"/>
        </w:rPr>
        <w:t xml:space="preserve"> </w:t>
      </w:r>
    </w:p>
    <w:p w14:paraId="593343FC" w14:textId="77777777" w:rsidR="00304E6D" w:rsidRPr="00EF5B09" w:rsidRDefault="00EF5B09" w:rsidP="00FC7319">
      <w:pPr>
        <w:spacing w:after="0" w:line="480" w:lineRule="auto"/>
      </w:pPr>
      <w:r w:rsidRPr="00EF5B09">
        <w:t>13.</w:t>
      </w:r>
      <w:r w:rsidRPr="00EF5B09">
        <w:t>填一填。</w:t>
      </w:r>
      <w:r w:rsidRPr="00EF5B09">
        <w:t xml:space="preserve">      </w:t>
      </w:r>
    </w:p>
    <w:p w14:paraId="1EC4009A" w14:textId="77777777" w:rsidR="00304E6D" w:rsidRPr="00EF5B09" w:rsidRDefault="00EF5B09" w:rsidP="00FC7319">
      <w:pPr>
        <w:spacing w:after="0" w:line="480" w:lineRule="auto"/>
        <w:rPr>
          <w:lang w:eastAsia="zh-CN"/>
        </w:rPr>
      </w:pPr>
      <w:r w:rsidRPr="00EF5B09">
        <w:rPr>
          <w:lang w:eastAsia="zh-CN"/>
        </w:rPr>
        <w:t>（</w:t>
      </w:r>
      <w:r w:rsidRPr="00EF5B09">
        <w:rPr>
          <w:lang w:eastAsia="zh-CN"/>
        </w:rPr>
        <w:t>1</w:t>
      </w:r>
      <w:r w:rsidRPr="00EF5B09">
        <w:rPr>
          <w:lang w:eastAsia="zh-CN"/>
        </w:rPr>
        <w:t>）小数位数是无限的小数，叫做</w:t>
      </w:r>
      <w:r w:rsidRPr="00EF5B09">
        <w:rPr>
          <w:lang w:eastAsia="zh-CN"/>
        </w:rPr>
        <w:t>________</w:t>
      </w:r>
      <w:r w:rsidRPr="00EF5B09">
        <w:rPr>
          <w:lang w:eastAsia="zh-CN"/>
        </w:rPr>
        <w:t>，循环小数是</w:t>
      </w:r>
      <w:r w:rsidRPr="00EF5B09">
        <w:rPr>
          <w:lang w:eastAsia="zh-CN"/>
        </w:rPr>
        <w:t>________</w:t>
      </w:r>
      <w:r w:rsidRPr="00EF5B09">
        <w:rPr>
          <w:lang w:eastAsia="zh-CN"/>
        </w:rPr>
        <w:t>。</w:t>
      </w:r>
      <w:r w:rsidRPr="00EF5B09">
        <w:rPr>
          <w:lang w:eastAsia="zh-CN"/>
        </w:rPr>
        <w:t xml:space="preserve">    </w:t>
      </w:r>
    </w:p>
    <w:p w14:paraId="6057D68E" w14:textId="77777777" w:rsidR="00304E6D" w:rsidRPr="00EF5B09" w:rsidRDefault="00EF5B09" w:rsidP="00FC7319">
      <w:pPr>
        <w:spacing w:after="0" w:line="480" w:lineRule="auto"/>
        <w:rPr>
          <w:lang w:eastAsia="zh-CN"/>
        </w:rPr>
      </w:pPr>
      <w:r w:rsidRPr="00EF5B09">
        <w:rPr>
          <w:lang w:eastAsia="zh-CN"/>
        </w:rPr>
        <w:t>（</w:t>
      </w:r>
      <w:r w:rsidRPr="00EF5B09">
        <w:rPr>
          <w:lang w:eastAsia="zh-CN"/>
        </w:rPr>
        <w:t>2</w:t>
      </w:r>
      <w:r w:rsidRPr="00EF5B09">
        <w:rPr>
          <w:lang w:eastAsia="zh-CN"/>
        </w:rPr>
        <w:t>）小数位数是有限的小数，叫做</w:t>
      </w:r>
      <w:r w:rsidRPr="00EF5B09">
        <w:rPr>
          <w:lang w:eastAsia="zh-CN"/>
        </w:rPr>
        <w:t>________</w:t>
      </w:r>
      <w:r w:rsidRPr="00EF5B09">
        <w:rPr>
          <w:lang w:eastAsia="zh-CN"/>
        </w:rPr>
        <w:t>。</w:t>
      </w:r>
      <w:r w:rsidRPr="00EF5B09">
        <w:rPr>
          <w:lang w:eastAsia="zh-CN"/>
        </w:rPr>
        <w:t xml:space="preserve">    </w:t>
      </w:r>
    </w:p>
    <w:p w14:paraId="24CEF1C9" w14:textId="77777777" w:rsidR="00304E6D" w:rsidRPr="00EF5B09" w:rsidRDefault="00EF5B09" w:rsidP="00FC7319">
      <w:pPr>
        <w:spacing w:after="0" w:line="480" w:lineRule="auto"/>
        <w:rPr>
          <w:lang w:eastAsia="zh-CN"/>
        </w:rPr>
      </w:pPr>
      <w:r w:rsidRPr="00EF5B09">
        <w:rPr>
          <w:lang w:eastAsia="zh-CN"/>
        </w:rPr>
        <w:t>（</w:t>
      </w:r>
      <w:r w:rsidRPr="00EF5B09">
        <w:rPr>
          <w:lang w:eastAsia="zh-CN"/>
        </w:rPr>
        <w:t>3</w:t>
      </w:r>
      <w:r w:rsidRPr="00EF5B09">
        <w:rPr>
          <w:lang w:eastAsia="zh-CN"/>
        </w:rPr>
        <w:t>）小数部分</w:t>
      </w:r>
      <w:r w:rsidRPr="00EF5B09">
        <w:rPr>
          <w:lang w:eastAsia="zh-CN"/>
        </w:rPr>
        <w:t>________</w:t>
      </w:r>
      <w:r w:rsidRPr="00EF5B09">
        <w:rPr>
          <w:lang w:eastAsia="zh-CN"/>
        </w:rPr>
        <w:t>重复的一个或几个数字，叫做这个循环小数的</w:t>
      </w:r>
      <w:r w:rsidRPr="00EF5B09">
        <w:rPr>
          <w:lang w:eastAsia="zh-CN"/>
        </w:rPr>
        <w:t>________</w:t>
      </w:r>
      <w:r w:rsidRPr="00EF5B09">
        <w:rPr>
          <w:lang w:eastAsia="zh-CN"/>
        </w:rPr>
        <w:t>。</w:t>
      </w:r>
      <w:r w:rsidRPr="00EF5B09">
        <w:rPr>
          <w:lang w:eastAsia="zh-CN"/>
        </w:rPr>
        <w:t xml:space="preserve">    </w:t>
      </w:r>
    </w:p>
    <w:p w14:paraId="321E6A96" w14:textId="77777777" w:rsidR="00304E6D" w:rsidRPr="00EF5B09" w:rsidRDefault="00EF5B09" w:rsidP="00FC7319">
      <w:pPr>
        <w:spacing w:line="480" w:lineRule="auto"/>
        <w:rPr>
          <w:lang w:eastAsia="zh-CN"/>
        </w:rPr>
      </w:pPr>
      <w:r w:rsidRPr="00EF5B09">
        <w:rPr>
          <w:b/>
          <w:bCs/>
          <w:sz w:val="24"/>
          <w:szCs w:val="24"/>
          <w:lang w:eastAsia="zh-CN"/>
        </w:rPr>
        <w:t>六、应用题</w:t>
      </w:r>
      <w:r w:rsidRPr="00EF5B09">
        <w:rPr>
          <w:b/>
          <w:bCs/>
          <w:sz w:val="24"/>
          <w:szCs w:val="24"/>
          <w:lang w:eastAsia="zh-CN"/>
        </w:rPr>
        <w:t xml:space="preserve"> </w:t>
      </w:r>
    </w:p>
    <w:p w14:paraId="53EBC9AB" w14:textId="77777777" w:rsidR="00304E6D" w:rsidRPr="00EF5B09" w:rsidRDefault="00EF5B09" w:rsidP="00FC7319">
      <w:pPr>
        <w:spacing w:after="0" w:line="480" w:lineRule="auto"/>
        <w:rPr>
          <w:lang w:eastAsia="zh-CN"/>
        </w:rPr>
      </w:pPr>
      <w:r w:rsidRPr="00EF5B09">
        <w:rPr>
          <w:lang w:eastAsia="zh-CN"/>
        </w:rPr>
        <w:t>14.</w:t>
      </w:r>
      <w:r w:rsidRPr="00EF5B09">
        <w:rPr>
          <w:lang w:eastAsia="zh-CN"/>
        </w:rPr>
        <w:t>把下面的小数按要求写到圈里．</w:t>
      </w:r>
      <w:r w:rsidRPr="00EF5B09">
        <w:rPr>
          <w:lang w:eastAsia="zh-CN"/>
        </w:rPr>
        <w:br/>
        <w:t>0.3495</w:t>
      </w:r>
      <w:r w:rsidRPr="00EF5B09">
        <w:rPr>
          <w:lang w:eastAsia="zh-CN"/>
        </w:rPr>
        <w:t>；</w:t>
      </w:r>
      <w:r w:rsidRPr="00EF5B09">
        <w:rPr>
          <w:lang w:eastAsia="zh-CN"/>
        </w:rPr>
        <w:t>  6.67878…</w:t>
      </w:r>
      <w:r w:rsidRPr="00EF5B09">
        <w:rPr>
          <w:lang w:eastAsia="zh-CN"/>
        </w:rPr>
        <w:t>；</w:t>
      </w:r>
      <w:r w:rsidRPr="00EF5B09">
        <w:rPr>
          <w:lang w:eastAsia="zh-CN"/>
        </w:rPr>
        <w:t>   3.88…</w:t>
      </w:r>
      <w:r w:rsidRPr="00EF5B09">
        <w:rPr>
          <w:lang w:eastAsia="zh-CN"/>
        </w:rPr>
        <w:t>；</w:t>
      </w:r>
      <w:r w:rsidRPr="00EF5B09">
        <w:rPr>
          <w:lang w:eastAsia="zh-CN"/>
        </w:rPr>
        <w:t>   4.895</w:t>
      </w:r>
      <w:r w:rsidRPr="00EF5B09">
        <w:rPr>
          <w:lang w:eastAsia="zh-CN"/>
        </w:rPr>
        <w:t>；</w:t>
      </w:r>
      <w:r w:rsidRPr="00EF5B09">
        <w:rPr>
          <w:lang w:eastAsia="zh-CN"/>
        </w:rPr>
        <w:br/>
        <w:t>8.0405</w:t>
      </w:r>
      <w:r w:rsidRPr="00EF5B09">
        <w:rPr>
          <w:lang w:eastAsia="zh-CN"/>
        </w:rPr>
        <w:t>；</w:t>
      </w:r>
      <w:r w:rsidRPr="00EF5B09">
        <w:rPr>
          <w:lang w:eastAsia="zh-CN"/>
        </w:rPr>
        <w:t>  6.484848</w:t>
      </w:r>
      <w:r w:rsidRPr="00EF5B09">
        <w:rPr>
          <w:lang w:eastAsia="zh-CN"/>
        </w:rPr>
        <w:t>；</w:t>
      </w:r>
      <w:r w:rsidRPr="00EF5B09">
        <w:rPr>
          <w:lang w:eastAsia="zh-CN"/>
        </w:rPr>
        <w:t xml:space="preserve"> 9.5</w:t>
      </w:r>
      <w:r w:rsidRPr="00EF5B09">
        <w:rPr>
          <w:lang w:eastAsia="zh-CN"/>
        </w:rPr>
        <w:t>；</w:t>
      </w:r>
      <w:r w:rsidRPr="00EF5B09">
        <w:rPr>
          <w:lang w:eastAsia="zh-CN"/>
        </w:rPr>
        <w:t>     9.305305…</w:t>
      </w:r>
      <w:r w:rsidRPr="00EF5B09">
        <w:rPr>
          <w:lang w:eastAsia="zh-CN"/>
        </w:rPr>
        <w:t>；</w:t>
      </w:r>
      <w:r w:rsidRPr="00EF5B09">
        <w:rPr>
          <w:lang w:eastAsia="zh-CN"/>
        </w:rPr>
        <w:br/>
        <w:t>9.8643…</w:t>
      </w:r>
      <w:r w:rsidRPr="00EF5B09">
        <w:rPr>
          <w:lang w:eastAsia="zh-CN"/>
        </w:rPr>
        <w:t>；</w:t>
      </w:r>
      <w:r w:rsidRPr="00EF5B09">
        <w:rPr>
          <w:lang w:eastAsia="zh-CN"/>
        </w:rPr>
        <w:t>7.</w:t>
      </w:r>
      <w:r w:rsidR="00E46492">
        <w:rPr>
          <w:noProof/>
          <w:lang w:eastAsia="zh-CN"/>
        </w:rPr>
        <w:pict w14:anchorId="1E99E47F">
          <v:shape id="图片 11" o:spid="_x0000_i1035" type="#_x0000_t75" style="width:12pt;height:12pt;visibility:visible;mso-wrap-style:square">
            <v:imagedata r:id="rId17" o:title=""/>
          </v:shape>
        </w:pict>
      </w:r>
      <w:r w:rsidRPr="00EF5B09">
        <w:rPr>
          <w:lang w:eastAsia="zh-CN"/>
        </w:rPr>
        <w:t>；</w:t>
      </w:r>
      <w:r w:rsidRPr="00EF5B09">
        <w:rPr>
          <w:lang w:eastAsia="zh-CN"/>
        </w:rPr>
        <w:t>  6.1</w:t>
      </w:r>
      <w:r w:rsidR="00E46492">
        <w:rPr>
          <w:noProof/>
          <w:lang w:eastAsia="zh-CN"/>
        </w:rPr>
        <w:pict w14:anchorId="10DFAD70">
          <v:shape id="图片 12" o:spid="_x0000_i1036" type="#_x0000_t75" style="width:6pt;height:12pt;visibility:visible;mso-wrap-style:square">
            <v:imagedata r:id="rId18" o:title=""/>
          </v:shape>
        </w:pict>
      </w:r>
      <w:r w:rsidRPr="00EF5B09">
        <w:rPr>
          <w:lang w:eastAsia="zh-CN"/>
        </w:rPr>
        <w:t>；</w:t>
      </w:r>
      <w:r w:rsidRPr="00EF5B09">
        <w:rPr>
          <w:lang w:eastAsia="zh-CN"/>
        </w:rPr>
        <w:t>  3.123</w:t>
      </w:r>
      <w:r w:rsidR="00E46492">
        <w:rPr>
          <w:noProof/>
          <w:lang w:eastAsia="zh-CN"/>
        </w:rPr>
        <w:pict w14:anchorId="700D583C">
          <v:shape id="图片 13" o:spid="_x0000_i1037" type="#_x0000_t75" style="width:6pt;height:12pt;visibility:visible;mso-wrap-style:square">
            <v:imagedata r:id="rId19" o:title=""/>
          </v:shape>
        </w:pict>
      </w:r>
      <w:r w:rsidRPr="00EF5B09">
        <w:rPr>
          <w:lang w:eastAsia="zh-CN"/>
        </w:rPr>
        <w:t>．</w:t>
      </w:r>
      <w:r w:rsidRPr="00EF5B09">
        <w:rPr>
          <w:lang w:eastAsia="zh-CN"/>
        </w:rPr>
        <w:t xml:space="preserve"> </w:t>
      </w:r>
      <w:r w:rsidRPr="00EF5B09">
        <w:rPr>
          <w:lang w:eastAsia="zh-CN"/>
        </w:rPr>
        <w:br/>
      </w:r>
      <w:r w:rsidR="00E46492">
        <w:rPr>
          <w:noProof/>
          <w:lang w:eastAsia="zh-CN"/>
        </w:rPr>
        <w:pict w14:anchorId="4AFED8A1">
          <v:shape id="图片 14" o:spid="_x0000_i1038" type="#_x0000_t75" style="width:273pt;height:56.25pt;visibility:visible;mso-wrap-style:square">
            <v:imagedata r:id="rId20" o:title=""/>
          </v:shape>
        </w:pict>
      </w:r>
    </w:p>
    <w:p w14:paraId="1D2BAF18" w14:textId="7F303C7E" w:rsidR="00304E6D" w:rsidRPr="00EF5B09" w:rsidRDefault="00EF5B09" w:rsidP="008D63FB">
      <w:pPr>
        <w:spacing w:line="360" w:lineRule="auto"/>
        <w:rPr>
          <w:lang w:eastAsia="zh-CN"/>
        </w:rPr>
      </w:pPr>
      <w:r w:rsidRPr="00EF5B09">
        <w:rPr>
          <w:lang w:eastAsia="zh-CN"/>
        </w:rPr>
        <w:br w:type="page"/>
      </w:r>
      <w:r w:rsidRPr="00EF5B09">
        <w:rPr>
          <w:b/>
          <w:bCs/>
          <w:sz w:val="28"/>
          <w:szCs w:val="28"/>
          <w:lang w:eastAsia="zh-CN"/>
        </w:rPr>
        <w:lastRenderedPageBreak/>
        <w:t>参考答案</w:t>
      </w:r>
    </w:p>
    <w:p w14:paraId="2FE8E0FE" w14:textId="77777777" w:rsidR="00304E6D" w:rsidRPr="00EF5B09" w:rsidRDefault="00EF5B09" w:rsidP="00EF5B09">
      <w:pPr>
        <w:spacing w:line="360" w:lineRule="auto"/>
        <w:rPr>
          <w:lang w:eastAsia="zh-CN"/>
        </w:rPr>
      </w:pPr>
      <w:r w:rsidRPr="00EF5B09">
        <w:rPr>
          <w:lang w:eastAsia="zh-CN"/>
        </w:rPr>
        <w:t>一、单选题</w:t>
      </w:r>
    </w:p>
    <w:p w14:paraId="140C4FBC" w14:textId="77777777" w:rsidR="00304E6D" w:rsidRPr="00EF5B09" w:rsidRDefault="00EF5B09" w:rsidP="00EF5B09">
      <w:pPr>
        <w:spacing w:after="0" w:line="360" w:lineRule="auto"/>
        <w:rPr>
          <w:lang w:eastAsia="zh-CN"/>
        </w:rPr>
      </w:pPr>
      <w:r w:rsidRPr="00EF5B09">
        <w:rPr>
          <w:lang w:eastAsia="zh-CN"/>
        </w:rPr>
        <w:t>1.</w:t>
      </w:r>
      <w:r w:rsidRPr="00EF5B09">
        <w:rPr>
          <w:lang w:eastAsia="zh-CN"/>
        </w:rPr>
        <w:t>【答案】</w:t>
      </w:r>
      <w:r w:rsidRPr="00EF5B09">
        <w:rPr>
          <w:lang w:eastAsia="zh-CN"/>
        </w:rPr>
        <w:t xml:space="preserve"> C   </w:t>
      </w:r>
    </w:p>
    <w:p w14:paraId="375BA282" w14:textId="77777777" w:rsidR="00EF5B09" w:rsidRPr="00EF5B09" w:rsidRDefault="00EF5B09" w:rsidP="00EF5B09">
      <w:pPr>
        <w:spacing w:after="0" w:line="360" w:lineRule="auto"/>
        <w:rPr>
          <w:lang w:eastAsia="zh-CN"/>
        </w:rPr>
      </w:pPr>
      <w:r w:rsidRPr="00EF5B09">
        <w:rPr>
          <w:lang w:eastAsia="zh-CN"/>
        </w:rPr>
        <w:t>【解析】【解答】小数部分</w:t>
      </w:r>
      <w:r w:rsidRPr="00EF5B09">
        <w:rPr>
          <w:lang w:eastAsia="zh-CN"/>
        </w:rPr>
        <w:t>“27”</w:t>
      </w:r>
      <w:r w:rsidRPr="00EF5B09">
        <w:rPr>
          <w:lang w:eastAsia="zh-CN"/>
        </w:rPr>
        <w:t>依次不断重复出现，循环节是</w:t>
      </w:r>
      <w:r w:rsidRPr="00EF5B09">
        <w:rPr>
          <w:lang w:eastAsia="zh-CN"/>
        </w:rPr>
        <w:t>“27”</w:t>
      </w:r>
      <w:r w:rsidRPr="00EF5B09">
        <w:rPr>
          <w:lang w:eastAsia="zh-CN"/>
        </w:rPr>
        <w:t>，简便记法是</w:t>
      </w:r>
      <w:r w:rsidR="00E46492">
        <w:rPr>
          <w:noProof/>
          <w:lang w:eastAsia="zh-CN"/>
        </w:rPr>
        <w:pict w14:anchorId="2DC96272">
          <v:shape id="图片 15" o:spid="_x0000_i1039" type="#_x0000_t75" style="width:24pt;height:12pt;visibility:visible;mso-wrap-style:square">
            <v:imagedata r:id="rId21" o:title=""/>
          </v:shape>
        </w:pict>
      </w:r>
      <w:r w:rsidRPr="00EF5B09">
        <w:rPr>
          <w:lang w:eastAsia="zh-CN"/>
        </w:rPr>
        <w:t>.</w:t>
      </w:r>
    </w:p>
    <w:p w14:paraId="51762C71" w14:textId="77777777" w:rsidR="00304E6D" w:rsidRPr="00EF5B09" w:rsidRDefault="00EF5B09" w:rsidP="00EF5B09">
      <w:pPr>
        <w:spacing w:after="0" w:line="360" w:lineRule="auto"/>
        <w:rPr>
          <w:lang w:eastAsia="zh-CN"/>
        </w:rPr>
      </w:pPr>
      <w:r w:rsidRPr="00EF5B09">
        <w:rPr>
          <w:lang w:eastAsia="zh-CN"/>
        </w:rPr>
        <w:t>故答案为：</w:t>
      </w:r>
      <w:r w:rsidRPr="00EF5B09">
        <w:rPr>
          <w:lang w:eastAsia="zh-CN"/>
        </w:rPr>
        <w:t>C</w:t>
      </w:r>
    </w:p>
    <w:p w14:paraId="3D93D560" w14:textId="77777777" w:rsidR="00304E6D" w:rsidRPr="00EF5B09" w:rsidRDefault="00EF5B09" w:rsidP="00EF5B09">
      <w:pPr>
        <w:spacing w:after="0" w:line="360" w:lineRule="auto"/>
        <w:rPr>
          <w:lang w:eastAsia="zh-CN"/>
        </w:rPr>
      </w:pPr>
      <w:r w:rsidRPr="00EF5B09">
        <w:rPr>
          <w:lang w:eastAsia="zh-CN"/>
        </w:rPr>
        <w:t>【分析】一个无限小数的小数部分有一个或几个数字依次不断重复出现，这个小数就是循环小数</w:t>
      </w:r>
      <w:r w:rsidRPr="00EF5B09">
        <w:rPr>
          <w:lang w:eastAsia="zh-CN"/>
        </w:rPr>
        <w:t>.</w:t>
      </w:r>
    </w:p>
    <w:p w14:paraId="6B6D940C" w14:textId="77777777" w:rsidR="00304E6D" w:rsidRPr="00EF5B09" w:rsidRDefault="00EF5B09" w:rsidP="00EF5B09">
      <w:pPr>
        <w:spacing w:after="0" w:line="360" w:lineRule="auto"/>
      </w:pPr>
      <w:r w:rsidRPr="00EF5B09">
        <w:t>2.</w:t>
      </w:r>
      <w:r w:rsidRPr="00EF5B09">
        <w:t>【答案】</w:t>
      </w:r>
      <w:r w:rsidRPr="00EF5B09">
        <w:t xml:space="preserve">C  </w:t>
      </w:r>
    </w:p>
    <w:p w14:paraId="65D577D5" w14:textId="77777777" w:rsidR="00EF5B09" w:rsidRPr="00EF5B09" w:rsidRDefault="00EF5B09" w:rsidP="00EF5B09">
      <w:pPr>
        <w:spacing w:after="0" w:line="360" w:lineRule="auto"/>
      </w:pPr>
      <w:r w:rsidRPr="00EF5B09">
        <w:t>【解析】</w:t>
      </w:r>
    </w:p>
    <w:p w14:paraId="496320BD" w14:textId="77777777" w:rsidR="00304E6D" w:rsidRPr="00EF5B09" w:rsidRDefault="00EF5B09" w:rsidP="00EF5B09">
      <w:pPr>
        <w:spacing w:after="0" w:line="360" w:lineRule="auto"/>
      </w:pPr>
      <w:r w:rsidRPr="00EF5B09">
        <w:t>3.</w:t>
      </w:r>
      <w:r w:rsidRPr="00EF5B09">
        <w:t>【答案】</w:t>
      </w:r>
      <w:r w:rsidRPr="00EF5B09">
        <w:t xml:space="preserve">D  </w:t>
      </w:r>
    </w:p>
    <w:p w14:paraId="7AEBBDE3" w14:textId="77777777" w:rsidR="00304E6D" w:rsidRPr="00EF5B09" w:rsidRDefault="00EF5B09" w:rsidP="00EF5B09">
      <w:pPr>
        <w:spacing w:after="0" w:line="360" w:lineRule="auto"/>
        <w:rPr>
          <w:lang w:eastAsia="zh-CN"/>
        </w:rPr>
      </w:pPr>
      <w:r w:rsidRPr="00EF5B09">
        <w:rPr>
          <w:lang w:eastAsia="zh-CN"/>
        </w:rPr>
        <w:t>【解析】【解答】</w:t>
      </w:r>
      <w:r w:rsidRPr="00EF5B09">
        <w:rPr>
          <w:lang w:eastAsia="zh-CN"/>
        </w:rPr>
        <w:t>A</w:t>
      </w:r>
      <w:r w:rsidRPr="00EF5B09">
        <w:rPr>
          <w:lang w:eastAsia="zh-CN"/>
        </w:rPr>
        <w:t>、是有限小数，不是循环小数；</w:t>
      </w:r>
      <w:r w:rsidRPr="00EF5B09">
        <w:rPr>
          <w:lang w:eastAsia="zh-CN"/>
        </w:rPr>
        <w:br/>
        <w:t>B</w:t>
      </w:r>
      <w:r w:rsidRPr="00EF5B09">
        <w:rPr>
          <w:lang w:eastAsia="zh-CN"/>
        </w:rPr>
        <w:t>、是从百分位数字开始循环，不是纯循环小数；</w:t>
      </w:r>
      <w:r w:rsidRPr="00EF5B09">
        <w:rPr>
          <w:lang w:eastAsia="zh-CN"/>
        </w:rPr>
        <w:br/>
        <w:t>C</w:t>
      </w:r>
      <w:r w:rsidRPr="00EF5B09">
        <w:rPr>
          <w:lang w:eastAsia="zh-CN"/>
        </w:rPr>
        <w:t>、是从百分位数字开始循环，不是纯循环小数；</w:t>
      </w:r>
      <w:r w:rsidRPr="00EF5B09">
        <w:rPr>
          <w:lang w:eastAsia="zh-CN"/>
        </w:rPr>
        <w:br/>
        <w:t>D</w:t>
      </w:r>
      <w:r w:rsidRPr="00EF5B09">
        <w:rPr>
          <w:lang w:eastAsia="zh-CN"/>
        </w:rPr>
        <w:t>、是从小数部分的第一位数字开始循环，是循环小数</w:t>
      </w:r>
      <w:r w:rsidRPr="00EF5B09">
        <w:rPr>
          <w:lang w:eastAsia="zh-CN"/>
        </w:rPr>
        <w:t>.</w:t>
      </w:r>
      <w:r w:rsidRPr="00EF5B09">
        <w:rPr>
          <w:lang w:eastAsia="zh-CN"/>
        </w:rPr>
        <w:br/>
      </w:r>
      <w:r w:rsidRPr="00EF5B09">
        <w:rPr>
          <w:lang w:eastAsia="zh-CN"/>
        </w:rPr>
        <w:t>故答案为：</w:t>
      </w:r>
      <w:r w:rsidRPr="00EF5B09">
        <w:rPr>
          <w:lang w:eastAsia="zh-CN"/>
        </w:rPr>
        <w:t>D</w:t>
      </w:r>
    </w:p>
    <w:p w14:paraId="40E09564" w14:textId="77777777" w:rsidR="00304E6D" w:rsidRPr="00EF5B09" w:rsidRDefault="00EF5B09" w:rsidP="00EF5B09">
      <w:pPr>
        <w:spacing w:after="0" w:line="360" w:lineRule="auto"/>
        <w:rPr>
          <w:lang w:eastAsia="zh-CN"/>
        </w:rPr>
      </w:pPr>
      <w:r w:rsidRPr="00EF5B09">
        <w:rPr>
          <w:lang w:eastAsia="zh-CN"/>
        </w:rPr>
        <w:t>【分析】一个循环小数，从小数部分的第一位数字开始循环，这个小数就是纯循环小数；如果从小数部分的百分位或以后的数字开始循环，这个小数就是混循环小数</w:t>
      </w:r>
      <w:r w:rsidRPr="00EF5B09">
        <w:rPr>
          <w:lang w:eastAsia="zh-CN"/>
        </w:rPr>
        <w:t>.</w:t>
      </w:r>
    </w:p>
    <w:p w14:paraId="02CFF4C6" w14:textId="77777777" w:rsidR="00304E6D" w:rsidRPr="00EF5B09" w:rsidRDefault="00EF5B09" w:rsidP="00EF5B09">
      <w:pPr>
        <w:spacing w:line="360" w:lineRule="auto"/>
        <w:rPr>
          <w:lang w:eastAsia="zh-CN"/>
        </w:rPr>
      </w:pPr>
      <w:r w:rsidRPr="00EF5B09">
        <w:rPr>
          <w:lang w:eastAsia="zh-CN"/>
        </w:rPr>
        <w:t>二、判断题</w:t>
      </w:r>
    </w:p>
    <w:p w14:paraId="7EEE026E" w14:textId="77777777" w:rsidR="00304E6D" w:rsidRPr="00EF5B09" w:rsidRDefault="00EF5B09" w:rsidP="00EF5B09">
      <w:pPr>
        <w:spacing w:after="0" w:line="360" w:lineRule="auto"/>
        <w:rPr>
          <w:lang w:eastAsia="zh-CN"/>
        </w:rPr>
      </w:pPr>
      <w:r w:rsidRPr="00EF5B09">
        <w:rPr>
          <w:lang w:eastAsia="zh-CN"/>
        </w:rPr>
        <w:t>4.</w:t>
      </w:r>
      <w:r w:rsidRPr="00EF5B09">
        <w:rPr>
          <w:lang w:eastAsia="zh-CN"/>
        </w:rPr>
        <w:t>【答案】正确</w:t>
      </w:r>
      <w:r w:rsidRPr="00EF5B09">
        <w:rPr>
          <w:lang w:eastAsia="zh-CN"/>
        </w:rPr>
        <w:t xml:space="preserve">  </w:t>
      </w:r>
    </w:p>
    <w:p w14:paraId="0BE02024" w14:textId="77777777" w:rsidR="00304E6D" w:rsidRPr="00EF5B09" w:rsidRDefault="00EF5B09" w:rsidP="00EF5B09">
      <w:pPr>
        <w:spacing w:after="0" w:line="360" w:lineRule="auto"/>
        <w:rPr>
          <w:lang w:eastAsia="zh-CN"/>
        </w:rPr>
      </w:pPr>
      <w:r w:rsidRPr="00EF5B09">
        <w:rPr>
          <w:lang w:eastAsia="zh-CN"/>
        </w:rPr>
        <w:t>【解析】</w:t>
      </w:r>
    </w:p>
    <w:p w14:paraId="303DB7F5" w14:textId="77777777" w:rsidR="00304E6D" w:rsidRPr="00EF5B09" w:rsidRDefault="00EF5B09" w:rsidP="00EF5B09">
      <w:pPr>
        <w:spacing w:after="0" w:line="360" w:lineRule="auto"/>
        <w:rPr>
          <w:lang w:eastAsia="zh-CN"/>
        </w:rPr>
      </w:pPr>
      <w:r w:rsidRPr="00EF5B09">
        <w:rPr>
          <w:lang w:eastAsia="zh-CN"/>
        </w:rPr>
        <w:t>5.</w:t>
      </w:r>
      <w:r w:rsidRPr="00EF5B09">
        <w:rPr>
          <w:lang w:eastAsia="zh-CN"/>
        </w:rPr>
        <w:t>【答案】</w:t>
      </w:r>
      <w:r w:rsidRPr="00EF5B09">
        <w:rPr>
          <w:lang w:eastAsia="zh-CN"/>
        </w:rPr>
        <w:t xml:space="preserve"> </w:t>
      </w:r>
      <w:r w:rsidRPr="00EF5B09">
        <w:rPr>
          <w:lang w:eastAsia="zh-CN"/>
        </w:rPr>
        <w:t>错误</w:t>
      </w:r>
      <w:r w:rsidRPr="00EF5B09">
        <w:rPr>
          <w:lang w:eastAsia="zh-CN"/>
        </w:rPr>
        <w:t xml:space="preserve">   </w:t>
      </w:r>
    </w:p>
    <w:p w14:paraId="4AC6F24B" w14:textId="77777777" w:rsidR="00304E6D" w:rsidRPr="00EF5B09" w:rsidRDefault="00EF5B09" w:rsidP="00EF5B09">
      <w:pPr>
        <w:spacing w:after="0" w:line="360" w:lineRule="auto"/>
        <w:rPr>
          <w:lang w:eastAsia="zh-CN"/>
        </w:rPr>
      </w:pPr>
      <w:r w:rsidRPr="00EF5B09">
        <w:rPr>
          <w:lang w:eastAsia="zh-CN"/>
        </w:rPr>
        <w:t>【解析】【解答】解：</w:t>
      </w:r>
      <w:r w:rsidRPr="00EF5B09">
        <w:rPr>
          <w:lang w:eastAsia="zh-CN"/>
        </w:rPr>
        <w:t>0.1838383…</w:t>
      </w:r>
      <w:r w:rsidRPr="00EF5B09">
        <w:rPr>
          <w:lang w:eastAsia="zh-CN"/>
        </w:rPr>
        <w:t>可简便写作</w:t>
      </w:r>
      <w:r w:rsidR="00E46492">
        <w:rPr>
          <w:noProof/>
          <w:lang w:eastAsia="zh-CN"/>
        </w:rPr>
        <w:pict w14:anchorId="21D26D9B">
          <v:shape id="图片 16" o:spid="_x0000_i1040" type="#_x0000_t75" style="width:27.75pt;height:12pt;visibility:visible;mso-wrap-style:square">
            <v:imagedata r:id="rId22" o:title=""/>
          </v:shape>
        </w:pict>
      </w:r>
      <w:r w:rsidRPr="00EF5B09">
        <w:rPr>
          <w:lang w:eastAsia="zh-CN"/>
        </w:rPr>
        <w:t>，</w:t>
      </w:r>
      <w:r w:rsidRPr="00EF5B09">
        <w:rPr>
          <w:lang w:eastAsia="zh-CN"/>
        </w:rPr>
        <w:t xml:space="preserve"> </w:t>
      </w:r>
      <w:r w:rsidRPr="00EF5B09">
        <w:rPr>
          <w:lang w:eastAsia="zh-CN"/>
        </w:rPr>
        <w:t>原题写法错误。</w:t>
      </w:r>
      <w:r w:rsidRPr="00EF5B09">
        <w:rPr>
          <w:lang w:eastAsia="zh-CN"/>
        </w:rPr>
        <w:br/>
        <w:t xml:space="preserve"> </w:t>
      </w:r>
      <w:r w:rsidRPr="00EF5B09">
        <w:rPr>
          <w:lang w:eastAsia="zh-CN"/>
        </w:rPr>
        <w:t>故答案为：错误。</w:t>
      </w:r>
      <w:r w:rsidRPr="00EF5B09">
        <w:rPr>
          <w:lang w:eastAsia="zh-CN"/>
        </w:rPr>
        <w:br/>
        <w:t xml:space="preserve"> </w:t>
      </w:r>
      <w:r w:rsidRPr="00EF5B09">
        <w:rPr>
          <w:lang w:eastAsia="zh-CN"/>
        </w:rPr>
        <w:t>【分析】这个小数的循环节是</w:t>
      </w:r>
      <w:r w:rsidRPr="00EF5B09">
        <w:rPr>
          <w:lang w:eastAsia="zh-CN"/>
        </w:rPr>
        <w:t>“83”</w:t>
      </w:r>
      <w:r w:rsidRPr="00EF5B09">
        <w:rPr>
          <w:lang w:eastAsia="zh-CN"/>
        </w:rPr>
        <w:t>，写循环小数时只写出第一个循环节，然后在循环节的首位和末位上面各点一个圆点。</w:t>
      </w:r>
    </w:p>
    <w:p w14:paraId="4D49FB3D" w14:textId="77777777" w:rsidR="00304E6D" w:rsidRPr="00EF5B09" w:rsidRDefault="00EF5B09" w:rsidP="00EF5B09">
      <w:pPr>
        <w:spacing w:after="0" w:line="360" w:lineRule="auto"/>
        <w:rPr>
          <w:lang w:eastAsia="zh-CN"/>
        </w:rPr>
      </w:pPr>
      <w:r w:rsidRPr="00EF5B09">
        <w:rPr>
          <w:lang w:eastAsia="zh-CN"/>
        </w:rPr>
        <w:t>6.</w:t>
      </w:r>
      <w:r w:rsidRPr="00EF5B09">
        <w:rPr>
          <w:lang w:eastAsia="zh-CN"/>
        </w:rPr>
        <w:t>【答案】错误</w:t>
      </w:r>
      <w:r w:rsidRPr="00EF5B09">
        <w:rPr>
          <w:lang w:eastAsia="zh-CN"/>
        </w:rPr>
        <w:t xml:space="preserve">  </w:t>
      </w:r>
    </w:p>
    <w:p w14:paraId="2A3844C1" w14:textId="77777777" w:rsidR="00304E6D" w:rsidRPr="00EF5B09" w:rsidRDefault="00EF5B09" w:rsidP="00EF5B09">
      <w:pPr>
        <w:spacing w:after="0" w:line="360" w:lineRule="auto"/>
        <w:rPr>
          <w:lang w:eastAsia="zh-CN"/>
        </w:rPr>
      </w:pPr>
      <w:r w:rsidRPr="00EF5B09">
        <w:rPr>
          <w:lang w:eastAsia="zh-CN"/>
        </w:rPr>
        <w:t>【解析】【解答】解：</w:t>
      </w:r>
      <w:r w:rsidRPr="00EF5B09">
        <w:rPr>
          <w:lang w:eastAsia="zh-CN"/>
        </w:rPr>
        <w:t>4.0202…</w:t>
      </w:r>
      <w:r w:rsidRPr="00EF5B09">
        <w:rPr>
          <w:lang w:eastAsia="zh-CN"/>
        </w:rPr>
        <w:t>小数部分依次不断的重复出现的数字是</w:t>
      </w:r>
      <w:r w:rsidRPr="00EF5B09">
        <w:rPr>
          <w:lang w:eastAsia="zh-CN"/>
        </w:rPr>
        <w:t>02</w:t>
      </w:r>
      <w:r w:rsidRPr="00EF5B09">
        <w:rPr>
          <w:lang w:eastAsia="zh-CN"/>
        </w:rPr>
        <w:t>，所以它的循环节是</w:t>
      </w:r>
      <w:r w:rsidRPr="00EF5B09">
        <w:rPr>
          <w:lang w:eastAsia="zh-CN"/>
        </w:rPr>
        <w:t>“02”</w:t>
      </w:r>
      <w:r w:rsidRPr="00EF5B09">
        <w:rPr>
          <w:lang w:eastAsia="zh-CN"/>
        </w:rPr>
        <w:t>，不是</w:t>
      </w:r>
      <w:r w:rsidRPr="00EF5B09">
        <w:rPr>
          <w:lang w:eastAsia="zh-CN"/>
        </w:rPr>
        <w:t>“202”</w:t>
      </w:r>
      <w:r w:rsidRPr="00EF5B09">
        <w:rPr>
          <w:lang w:eastAsia="zh-CN"/>
        </w:rPr>
        <w:t>；</w:t>
      </w:r>
    </w:p>
    <w:p w14:paraId="4BB261AD" w14:textId="77777777" w:rsidR="00304E6D" w:rsidRPr="00EF5B09" w:rsidRDefault="00EF5B09" w:rsidP="00EF5B09">
      <w:pPr>
        <w:spacing w:after="0" w:line="360" w:lineRule="auto"/>
        <w:rPr>
          <w:lang w:eastAsia="zh-CN"/>
        </w:rPr>
      </w:pPr>
      <w:r w:rsidRPr="00EF5B09">
        <w:rPr>
          <w:lang w:eastAsia="zh-CN"/>
        </w:rPr>
        <w:t>故答案为：错误．</w:t>
      </w:r>
    </w:p>
    <w:p w14:paraId="155A0138" w14:textId="77777777" w:rsidR="00304E6D" w:rsidRPr="00EF5B09" w:rsidRDefault="00EF5B09" w:rsidP="00EF5B09">
      <w:pPr>
        <w:spacing w:after="0" w:line="360" w:lineRule="auto"/>
        <w:rPr>
          <w:lang w:eastAsia="zh-CN"/>
        </w:rPr>
      </w:pPr>
      <w:r w:rsidRPr="00EF5B09">
        <w:rPr>
          <w:lang w:eastAsia="zh-CN"/>
        </w:rPr>
        <w:t>【分析】循环节是指一个循环小数的小数部分依次不断的重复出现的一个或几个数字，据此意义进行判断．此题考查对循环节的辨识．</w:t>
      </w:r>
    </w:p>
    <w:p w14:paraId="38ED6CE1" w14:textId="77777777" w:rsidR="00304E6D" w:rsidRPr="00EF5B09" w:rsidRDefault="00EF5B09" w:rsidP="00EF5B09">
      <w:pPr>
        <w:spacing w:after="0" w:line="360" w:lineRule="auto"/>
        <w:rPr>
          <w:lang w:eastAsia="zh-CN"/>
        </w:rPr>
      </w:pPr>
      <w:r w:rsidRPr="00EF5B09">
        <w:rPr>
          <w:lang w:eastAsia="zh-CN"/>
        </w:rPr>
        <w:t>7.</w:t>
      </w:r>
      <w:r w:rsidRPr="00EF5B09">
        <w:rPr>
          <w:lang w:eastAsia="zh-CN"/>
        </w:rPr>
        <w:t>【答案】正确</w:t>
      </w:r>
      <w:r w:rsidRPr="00EF5B09">
        <w:rPr>
          <w:lang w:eastAsia="zh-CN"/>
        </w:rPr>
        <w:t xml:space="preserve">  </w:t>
      </w:r>
    </w:p>
    <w:p w14:paraId="0776BBAC" w14:textId="77777777" w:rsidR="00304E6D" w:rsidRPr="00EF5B09" w:rsidRDefault="00EF5B09" w:rsidP="00EF5B09">
      <w:pPr>
        <w:spacing w:after="0" w:line="360" w:lineRule="auto"/>
        <w:rPr>
          <w:lang w:eastAsia="zh-CN"/>
        </w:rPr>
      </w:pPr>
      <w:r w:rsidRPr="00EF5B09">
        <w:rPr>
          <w:lang w:eastAsia="zh-CN"/>
        </w:rPr>
        <w:lastRenderedPageBreak/>
        <w:t>【解析】【解答】解：因为循环小数的位数无限的，符合无限小数的意义，所以循环小数都是无限小数．</w:t>
      </w:r>
      <w:r w:rsidRPr="00EF5B09">
        <w:rPr>
          <w:lang w:eastAsia="zh-CN"/>
        </w:rPr>
        <w:br/>
      </w:r>
      <w:r w:rsidRPr="00EF5B09">
        <w:rPr>
          <w:lang w:eastAsia="zh-CN"/>
        </w:rPr>
        <w:t>故答案为：正确．</w:t>
      </w:r>
      <w:r w:rsidRPr="00EF5B09">
        <w:rPr>
          <w:lang w:eastAsia="zh-CN"/>
        </w:rPr>
        <w:br/>
      </w:r>
      <w:r w:rsidRPr="00EF5B09">
        <w:rPr>
          <w:lang w:eastAsia="zh-CN"/>
        </w:rPr>
        <w:t>【分析】根据无限小数的意义，小数部分的位数是无限的小数叫无限小数，且循环小数的位数也是无限的，所以循环小数都是无限小数．此题主要考查循环小数和无限小数的意义，循环小数都是无限小数，但是无限小数不全是循环小数．</w:t>
      </w:r>
    </w:p>
    <w:p w14:paraId="710A7758" w14:textId="77777777" w:rsidR="00304E6D" w:rsidRPr="00EF5B09" w:rsidRDefault="00EF5B09" w:rsidP="00EF5B09">
      <w:pPr>
        <w:spacing w:line="360" w:lineRule="auto"/>
        <w:rPr>
          <w:lang w:eastAsia="zh-CN"/>
        </w:rPr>
      </w:pPr>
      <w:r w:rsidRPr="00EF5B09">
        <w:rPr>
          <w:lang w:eastAsia="zh-CN"/>
        </w:rPr>
        <w:t>三、填空题</w:t>
      </w:r>
    </w:p>
    <w:p w14:paraId="39915E36" w14:textId="77777777" w:rsidR="00304E6D" w:rsidRPr="00EF5B09" w:rsidRDefault="00EF5B09" w:rsidP="00EF5B09">
      <w:pPr>
        <w:spacing w:after="0" w:line="360" w:lineRule="auto"/>
        <w:rPr>
          <w:lang w:eastAsia="zh-CN"/>
        </w:rPr>
      </w:pPr>
      <w:r w:rsidRPr="00EF5B09">
        <w:rPr>
          <w:lang w:eastAsia="zh-CN"/>
        </w:rPr>
        <w:t>8.</w:t>
      </w:r>
      <w:r w:rsidRPr="00EF5B09">
        <w:rPr>
          <w:lang w:eastAsia="zh-CN"/>
        </w:rPr>
        <w:t>【答案】（</w:t>
      </w:r>
      <w:r w:rsidRPr="00EF5B09">
        <w:rPr>
          <w:lang w:eastAsia="zh-CN"/>
        </w:rPr>
        <w:t>1</w:t>
      </w:r>
      <w:r w:rsidRPr="00EF5B09">
        <w:rPr>
          <w:lang w:eastAsia="zh-CN"/>
        </w:rPr>
        <w:t>）</w:t>
      </w:r>
      <w:r w:rsidRPr="00EF5B09">
        <w:rPr>
          <w:lang w:eastAsia="zh-CN"/>
        </w:rPr>
        <w:t>3</w:t>
      </w:r>
      <w:r w:rsidRPr="00EF5B09">
        <w:rPr>
          <w:lang w:eastAsia="zh-CN"/>
        </w:rPr>
        <w:br/>
      </w:r>
      <w:r w:rsidRPr="00EF5B09">
        <w:rPr>
          <w:lang w:eastAsia="zh-CN"/>
        </w:rPr>
        <w:t>（</w:t>
      </w:r>
      <w:r w:rsidRPr="00EF5B09">
        <w:rPr>
          <w:lang w:eastAsia="zh-CN"/>
        </w:rPr>
        <w:t>2</w:t>
      </w:r>
      <w:r w:rsidRPr="00EF5B09">
        <w:rPr>
          <w:lang w:eastAsia="zh-CN"/>
        </w:rPr>
        <w:t>）</w:t>
      </w:r>
      <w:r w:rsidRPr="00EF5B09">
        <w:rPr>
          <w:lang w:eastAsia="zh-CN"/>
        </w:rPr>
        <w:t xml:space="preserve">14  </w:t>
      </w:r>
    </w:p>
    <w:p w14:paraId="18D7FF2F" w14:textId="77777777" w:rsidR="00304E6D" w:rsidRPr="00EF5B09" w:rsidRDefault="00EF5B09" w:rsidP="00EF5B09">
      <w:pPr>
        <w:spacing w:after="0" w:line="360" w:lineRule="auto"/>
      </w:pPr>
      <w:r w:rsidRPr="00EF5B09">
        <w:t>【解析】</w:t>
      </w:r>
    </w:p>
    <w:p w14:paraId="31655F14" w14:textId="77777777" w:rsidR="00304E6D" w:rsidRPr="00EF5B09" w:rsidRDefault="00EF5B09" w:rsidP="00EF5B09">
      <w:pPr>
        <w:spacing w:after="0" w:line="360" w:lineRule="auto"/>
      </w:pPr>
      <w:r w:rsidRPr="00EF5B09">
        <w:t>9.</w:t>
      </w:r>
      <w:r w:rsidRPr="00EF5B09">
        <w:t>【答案】</w:t>
      </w:r>
      <w:r w:rsidR="00E46492">
        <w:rPr>
          <w:noProof/>
          <w:lang w:eastAsia="zh-CN"/>
        </w:rPr>
        <w:pict w14:anchorId="20C3A402">
          <v:shape id="图片 17" o:spid="_x0000_i1041" type="#_x0000_t75" style="width:27pt;height:11.25pt;visibility:visible;mso-wrap-style:square">
            <v:imagedata r:id="rId23" o:title=""/>
          </v:shape>
        </w:pict>
      </w:r>
      <w:r w:rsidRPr="00EF5B09">
        <w:t>；</w:t>
      </w:r>
      <w:r w:rsidR="00E46492">
        <w:rPr>
          <w:noProof/>
          <w:lang w:eastAsia="zh-CN"/>
        </w:rPr>
        <w:pict w14:anchorId="0C77AC42">
          <v:shape id="图片 18" o:spid="_x0000_i1042" type="#_x0000_t75" style="width:29.25pt;height:11.25pt;visibility:visible;mso-wrap-style:square">
            <v:imagedata r:id="rId24" o:title=""/>
          </v:shape>
        </w:pict>
      </w:r>
      <w:r w:rsidRPr="00EF5B09">
        <w:t>；</w:t>
      </w:r>
      <w:r w:rsidR="00E46492">
        <w:rPr>
          <w:noProof/>
          <w:lang w:eastAsia="zh-CN"/>
        </w:rPr>
        <w:pict w14:anchorId="6618170C">
          <v:shape id="图片 19" o:spid="_x0000_i1043" type="#_x0000_t75" style="width:36pt;height:11.25pt;visibility:visible;mso-wrap-style:square">
            <v:imagedata r:id="rId25" o:title=""/>
          </v:shape>
        </w:pict>
      </w:r>
    </w:p>
    <w:p w14:paraId="18FD542A" w14:textId="77777777" w:rsidR="00304E6D" w:rsidRPr="00EF5B09" w:rsidRDefault="00EF5B09" w:rsidP="00EF5B09">
      <w:pPr>
        <w:spacing w:after="0" w:line="360" w:lineRule="auto"/>
        <w:rPr>
          <w:lang w:eastAsia="zh-CN"/>
        </w:rPr>
      </w:pPr>
      <w:r w:rsidRPr="00EF5B09">
        <w:rPr>
          <w:lang w:eastAsia="zh-CN"/>
        </w:rPr>
        <w:t>【解析】</w:t>
      </w:r>
    </w:p>
    <w:p w14:paraId="49929730" w14:textId="77777777" w:rsidR="00304E6D" w:rsidRPr="00EF5B09" w:rsidRDefault="00EF5B09" w:rsidP="00EF5B09">
      <w:pPr>
        <w:spacing w:after="0" w:line="360" w:lineRule="auto"/>
        <w:rPr>
          <w:lang w:eastAsia="zh-CN"/>
        </w:rPr>
      </w:pPr>
      <w:r w:rsidRPr="00EF5B09">
        <w:rPr>
          <w:lang w:eastAsia="zh-CN"/>
        </w:rPr>
        <w:t>10.</w:t>
      </w:r>
      <w:r w:rsidRPr="00EF5B09">
        <w:rPr>
          <w:lang w:eastAsia="zh-CN"/>
        </w:rPr>
        <w:t>【答案】循环；</w:t>
      </w:r>
      <w:r w:rsidRPr="00EF5B09">
        <w:rPr>
          <w:lang w:eastAsia="zh-CN"/>
        </w:rPr>
        <w:t>29</w:t>
      </w:r>
      <w:r w:rsidRPr="00EF5B09">
        <w:rPr>
          <w:lang w:eastAsia="zh-CN"/>
        </w:rPr>
        <w:t>；</w:t>
      </w:r>
      <w:r w:rsidR="00E46492">
        <w:rPr>
          <w:noProof/>
          <w:lang w:eastAsia="zh-CN"/>
        </w:rPr>
        <w:pict w14:anchorId="4539149B">
          <v:shape id="图片 20" o:spid="_x0000_i1044" type="#_x0000_t75" style="width:35.25pt;height:12pt;visibility:visible;mso-wrap-style:square">
            <v:imagedata r:id="rId26" o:title=""/>
          </v:shape>
        </w:pict>
      </w:r>
    </w:p>
    <w:p w14:paraId="17BEF4AA" w14:textId="77777777" w:rsidR="00304E6D" w:rsidRPr="00EF5B09" w:rsidRDefault="00EF5B09" w:rsidP="00EF5B09">
      <w:pPr>
        <w:spacing w:after="0" w:line="360" w:lineRule="auto"/>
        <w:rPr>
          <w:lang w:eastAsia="zh-CN"/>
        </w:rPr>
      </w:pPr>
      <w:r w:rsidRPr="00EF5B09">
        <w:rPr>
          <w:lang w:eastAsia="zh-CN"/>
        </w:rPr>
        <w:t>【解析】【解答】</w:t>
      </w:r>
      <w:r w:rsidRPr="00EF5B09">
        <w:rPr>
          <w:lang w:eastAsia="zh-CN"/>
        </w:rPr>
        <w:t>11.02929…</w:t>
      </w:r>
      <w:r w:rsidRPr="00EF5B09">
        <w:rPr>
          <w:lang w:eastAsia="zh-CN"/>
        </w:rPr>
        <w:t>是循环小数，它的循环节是</w:t>
      </w:r>
      <w:r w:rsidRPr="00EF5B09">
        <w:rPr>
          <w:lang w:eastAsia="zh-CN"/>
        </w:rPr>
        <w:t>29</w:t>
      </w:r>
      <w:r w:rsidRPr="00EF5B09">
        <w:rPr>
          <w:lang w:eastAsia="zh-CN"/>
        </w:rPr>
        <w:t>，可以简写为</w:t>
      </w:r>
      <w:r w:rsidRPr="00EF5B09">
        <w:rPr>
          <w:lang w:eastAsia="zh-CN"/>
        </w:rPr>
        <w:t>11.0</w:t>
      </w:r>
      <w:r w:rsidR="00E46492">
        <w:rPr>
          <w:noProof/>
          <w:lang w:eastAsia="zh-CN"/>
        </w:rPr>
        <w:pict w14:anchorId="39D851B4">
          <v:shape id="图片 21" o:spid="_x0000_i1045" type="#_x0000_t75" style="width:6pt;height:11.25pt;visibility:visible;mso-wrap-style:square">
            <v:imagedata r:id="rId27" o:title=""/>
          </v:shape>
        </w:pict>
      </w:r>
      <w:r w:rsidR="00E46492">
        <w:rPr>
          <w:noProof/>
          <w:lang w:eastAsia="zh-CN"/>
        </w:rPr>
        <w:pict w14:anchorId="3AC34699">
          <v:shape id="图片 22" o:spid="_x0000_i1046" type="#_x0000_t75" style="width:6pt;height:12pt;visibility:visible;mso-wrap-style:square">
            <v:imagedata r:id="rId28" o:title=""/>
          </v:shape>
        </w:pict>
      </w:r>
      <w:r w:rsidRPr="00EF5B09">
        <w:rPr>
          <w:lang w:eastAsia="zh-CN"/>
        </w:rPr>
        <w:t>。</w:t>
      </w:r>
      <w:r w:rsidRPr="00EF5B09">
        <w:rPr>
          <w:lang w:eastAsia="zh-CN"/>
        </w:rPr>
        <w:br/>
      </w:r>
      <w:r w:rsidRPr="00EF5B09">
        <w:rPr>
          <w:lang w:eastAsia="zh-CN"/>
        </w:rPr>
        <w:t>故答案为：循环、</w:t>
      </w:r>
      <w:r w:rsidRPr="00EF5B09">
        <w:rPr>
          <w:lang w:eastAsia="zh-CN"/>
        </w:rPr>
        <w:t>29</w:t>
      </w:r>
      <w:r w:rsidRPr="00EF5B09">
        <w:rPr>
          <w:lang w:eastAsia="zh-CN"/>
        </w:rPr>
        <w:t>、</w:t>
      </w:r>
      <w:r w:rsidRPr="00EF5B09">
        <w:rPr>
          <w:lang w:eastAsia="zh-CN"/>
        </w:rPr>
        <w:t>11.0</w:t>
      </w:r>
      <w:r w:rsidR="00E46492">
        <w:rPr>
          <w:noProof/>
          <w:lang w:eastAsia="zh-CN"/>
        </w:rPr>
        <w:pict w14:anchorId="70783E1C">
          <v:shape id="图片 23" o:spid="_x0000_i1047" type="#_x0000_t75" style="width:6pt;height:11.25pt;visibility:visible;mso-wrap-style:square">
            <v:imagedata r:id="rId27" o:title=""/>
          </v:shape>
        </w:pict>
      </w:r>
      <w:r w:rsidR="00E46492">
        <w:rPr>
          <w:noProof/>
          <w:lang w:eastAsia="zh-CN"/>
        </w:rPr>
        <w:pict w14:anchorId="4FF3B2E7">
          <v:shape id="图片 24" o:spid="_x0000_i1048" type="#_x0000_t75" style="width:6pt;height:12pt;visibility:visible;mso-wrap-style:square">
            <v:imagedata r:id="rId28" o:title=""/>
          </v:shape>
        </w:pict>
      </w:r>
      <w:r w:rsidRPr="00EF5B09">
        <w:rPr>
          <w:lang w:eastAsia="zh-CN"/>
        </w:rPr>
        <w:br/>
      </w:r>
      <w:r w:rsidRPr="00EF5B09">
        <w:rPr>
          <w:lang w:eastAsia="zh-CN"/>
        </w:rPr>
        <w:t>【分析】循环小数及循环节的定义：如果无限小数的小数点后，从某一位起向右进行到某一位止的一节数字循环出现，首尾衔接，称这种小数为循环小数，这一节数字称为循环节。循环小数的简写法是将第一个循环节以后的数码全部略去，而在保留的循环节首末两位上方各添一个小点。</w:t>
      </w:r>
    </w:p>
    <w:p w14:paraId="13BCEAA3" w14:textId="77777777" w:rsidR="00304E6D" w:rsidRPr="00EF5B09" w:rsidRDefault="00EF5B09" w:rsidP="00EF5B09">
      <w:pPr>
        <w:spacing w:after="0" w:line="360" w:lineRule="auto"/>
        <w:rPr>
          <w:lang w:eastAsia="zh-CN"/>
        </w:rPr>
      </w:pPr>
      <w:r w:rsidRPr="00EF5B09">
        <w:rPr>
          <w:lang w:eastAsia="zh-CN"/>
        </w:rPr>
        <w:t>11.</w:t>
      </w:r>
      <w:r w:rsidRPr="00EF5B09">
        <w:rPr>
          <w:lang w:eastAsia="zh-CN"/>
        </w:rPr>
        <w:t>【答案】</w:t>
      </w:r>
      <w:r w:rsidRPr="00EF5B09">
        <w:rPr>
          <w:lang w:eastAsia="zh-CN"/>
        </w:rPr>
        <w:t xml:space="preserve">3  </w:t>
      </w:r>
    </w:p>
    <w:p w14:paraId="518230A0" w14:textId="77777777" w:rsidR="00304E6D" w:rsidRPr="00EF5B09" w:rsidRDefault="00EF5B09" w:rsidP="00EF5B09">
      <w:pPr>
        <w:spacing w:after="0" w:line="360" w:lineRule="auto"/>
        <w:rPr>
          <w:lang w:eastAsia="zh-CN"/>
        </w:rPr>
      </w:pPr>
      <w:r w:rsidRPr="00EF5B09">
        <w:rPr>
          <w:lang w:eastAsia="zh-CN"/>
        </w:rPr>
        <w:t>【解析】【解答】解：</w:t>
      </w:r>
      <w:r w:rsidRPr="00EF5B09">
        <w:rPr>
          <w:lang w:eastAsia="zh-CN"/>
        </w:rPr>
        <w:t>5.333…</w:t>
      </w:r>
      <w:r w:rsidRPr="00EF5B09">
        <w:rPr>
          <w:lang w:eastAsia="zh-CN"/>
        </w:rPr>
        <w:t>的循环节是</w:t>
      </w:r>
      <w:r w:rsidRPr="00EF5B09">
        <w:rPr>
          <w:lang w:eastAsia="zh-CN"/>
        </w:rPr>
        <w:t>3.</w:t>
      </w:r>
      <w:r w:rsidRPr="00EF5B09">
        <w:rPr>
          <w:lang w:eastAsia="zh-CN"/>
        </w:rPr>
        <w:br/>
      </w:r>
      <w:r w:rsidRPr="00EF5B09">
        <w:rPr>
          <w:lang w:eastAsia="zh-CN"/>
        </w:rPr>
        <w:t>故答案为：</w:t>
      </w:r>
      <w:r w:rsidRPr="00EF5B09">
        <w:rPr>
          <w:lang w:eastAsia="zh-CN"/>
        </w:rPr>
        <w:t>3.</w:t>
      </w:r>
      <w:r w:rsidRPr="00EF5B09">
        <w:rPr>
          <w:lang w:eastAsia="zh-CN"/>
        </w:rPr>
        <w:br/>
      </w:r>
      <w:r w:rsidRPr="00EF5B09">
        <w:rPr>
          <w:lang w:eastAsia="zh-CN"/>
        </w:rPr>
        <w:t>【分析】循环节：小数部分依次不断的重复出现的数字；循环小数的简便写法：写出第一个循环节，在循环节的首位和末位的上面各记一个小圆点，据此解答即可．</w:t>
      </w:r>
    </w:p>
    <w:p w14:paraId="0A9059EC" w14:textId="77777777" w:rsidR="00304E6D" w:rsidRPr="00EF5B09" w:rsidRDefault="00EF5B09" w:rsidP="00EF5B09">
      <w:pPr>
        <w:spacing w:line="360" w:lineRule="auto"/>
        <w:rPr>
          <w:lang w:eastAsia="zh-CN"/>
        </w:rPr>
      </w:pPr>
      <w:r w:rsidRPr="00EF5B09">
        <w:rPr>
          <w:lang w:eastAsia="zh-CN"/>
        </w:rPr>
        <w:t>四、解答题</w:t>
      </w:r>
    </w:p>
    <w:p w14:paraId="5ED66682" w14:textId="77777777" w:rsidR="00304E6D" w:rsidRPr="00EF5B09" w:rsidRDefault="00EF5B09" w:rsidP="00EF5B09">
      <w:pPr>
        <w:spacing w:after="0" w:line="360" w:lineRule="auto"/>
        <w:rPr>
          <w:lang w:eastAsia="zh-CN"/>
        </w:rPr>
      </w:pPr>
      <w:r w:rsidRPr="00EF5B09">
        <w:rPr>
          <w:lang w:eastAsia="zh-CN"/>
        </w:rPr>
        <w:t>12.</w:t>
      </w:r>
      <w:r w:rsidRPr="00EF5B09">
        <w:rPr>
          <w:lang w:eastAsia="zh-CN"/>
        </w:rPr>
        <w:t>【答案】解：</w:t>
      </w:r>
      <w:r w:rsidRPr="00EF5B09">
        <w:rPr>
          <w:lang w:eastAsia="zh-CN"/>
        </w:rPr>
        <w:t>0.777…</w:t>
      </w:r>
      <w:r w:rsidRPr="00EF5B09">
        <w:rPr>
          <w:lang w:eastAsia="zh-CN"/>
        </w:rPr>
        <w:t>是循环小数</w:t>
      </w:r>
      <w:r w:rsidRPr="00EF5B09">
        <w:rPr>
          <w:lang w:eastAsia="zh-CN"/>
        </w:rPr>
        <w:t xml:space="preserve"> </w:t>
      </w:r>
      <w:r w:rsidR="00E46492">
        <w:rPr>
          <w:noProof/>
          <w:lang w:eastAsia="zh-CN"/>
        </w:rPr>
        <w:pict w14:anchorId="53233623">
          <v:shape id="图片 25" o:spid="_x0000_i1049" type="#_x0000_t75" style="width:15pt;height:11.25pt;visibility:visible;mso-wrap-style:square">
            <v:imagedata r:id="rId29" o:title=""/>
          </v:shape>
        </w:pict>
      </w:r>
      <w:r w:rsidRPr="00EF5B09">
        <w:rPr>
          <w:lang w:eastAsia="zh-CN"/>
        </w:rPr>
        <w:br/>
        <w:t>5.4666…</w:t>
      </w:r>
      <w:r w:rsidRPr="00EF5B09">
        <w:rPr>
          <w:lang w:eastAsia="zh-CN"/>
        </w:rPr>
        <w:t>是循环小数</w:t>
      </w:r>
      <w:r w:rsidRPr="00EF5B09">
        <w:rPr>
          <w:lang w:eastAsia="zh-CN"/>
        </w:rPr>
        <w:t xml:space="preserve"> </w:t>
      </w:r>
      <w:r w:rsidR="00E46492">
        <w:rPr>
          <w:noProof/>
          <w:lang w:eastAsia="zh-CN"/>
        </w:rPr>
        <w:pict w14:anchorId="08E0BDFA">
          <v:shape id="图片 26" o:spid="_x0000_i1050" type="#_x0000_t75" style="width:23.25pt;height:11.25pt;visibility:visible;mso-wrap-style:square">
            <v:imagedata r:id="rId30" o:title=""/>
          </v:shape>
        </w:pict>
      </w:r>
      <w:r w:rsidRPr="00EF5B09">
        <w:rPr>
          <w:lang w:eastAsia="zh-CN"/>
        </w:rPr>
        <w:br/>
        <w:t>11.181818…</w:t>
      </w:r>
      <w:r w:rsidRPr="00EF5B09">
        <w:rPr>
          <w:lang w:eastAsia="zh-CN"/>
        </w:rPr>
        <w:t>是循环小数</w:t>
      </w:r>
      <w:r w:rsidRPr="00EF5B09">
        <w:rPr>
          <w:lang w:eastAsia="zh-CN"/>
        </w:rPr>
        <w:t xml:space="preserve"> </w:t>
      </w:r>
      <w:r w:rsidR="00E46492">
        <w:rPr>
          <w:noProof/>
          <w:lang w:eastAsia="zh-CN"/>
        </w:rPr>
        <w:pict w14:anchorId="30E4CA75">
          <v:shape id="图片 27" o:spid="_x0000_i1051" type="#_x0000_t75" style="width:26.25pt;height:11.25pt;visibility:visible;mso-wrap-style:square">
            <v:imagedata r:id="rId31" o:title=""/>
          </v:shape>
        </w:pict>
      </w:r>
    </w:p>
    <w:p w14:paraId="622776C5" w14:textId="77777777" w:rsidR="00304E6D" w:rsidRPr="00EF5B09" w:rsidRDefault="00EF5B09" w:rsidP="00EF5B09">
      <w:pPr>
        <w:spacing w:after="0" w:line="360" w:lineRule="auto"/>
        <w:rPr>
          <w:lang w:eastAsia="zh-CN"/>
        </w:rPr>
      </w:pPr>
      <w:r w:rsidRPr="00EF5B09">
        <w:rPr>
          <w:lang w:eastAsia="zh-CN"/>
        </w:rPr>
        <w:t>【解析】本题考查的主要内容是循环小数的应用问题，根据循环小数的简便表示方法进行分析即可</w:t>
      </w:r>
      <w:r w:rsidRPr="00EF5B09">
        <w:rPr>
          <w:lang w:eastAsia="zh-CN"/>
        </w:rPr>
        <w:t>.</w:t>
      </w:r>
    </w:p>
    <w:p w14:paraId="1F0452D6" w14:textId="77777777" w:rsidR="00304E6D" w:rsidRPr="00EF5B09" w:rsidRDefault="00EF5B09" w:rsidP="00EF5B09">
      <w:pPr>
        <w:spacing w:line="360" w:lineRule="auto"/>
        <w:rPr>
          <w:lang w:eastAsia="zh-CN"/>
        </w:rPr>
      </w:pPr>
      <w:r w:rsidRPr="00EF5B09">
        <w:rPr>
          <w:lang w:eastAsia="zh-CN"/>
        </w:rPr>
        <w:t>五、综合题</w:t>
      </w:r>
    </w:p>
    <w:p w14:paraId="03EAAB78" w14:textId="77777777" w:rsidR="00304E6D" w:rsidRPr="00EF5B09" w:rsidRDefault="00EF5B09" w:rsidP="00EF5B09">
      <w:pPr>
        <w:spacing w:after="0" w:line="360" w:lineRule="auto"/>
        <w:rPr>
          <w:lang w:eastAsia="zh-CN"/>
        </w:rPr>
      </w:pPr>
      <w:r w:rsidRPr="00EF5B09">
        <w:rPr>
          <w:lang w:eastAsia="zh-CN"/>
        </w:rPr>
        <w:t>13.</w:t>
      </w:r>
      <w:r w:rsidRPr="00EF5B09">
        <w:rPr>
          <w:lang w:eastAsia="zh-CN"/>
        </w:rPr>
        <w:t>【答案】（</w:t>
      </w:r>
      <w:r w:rsidRPr="00EF5B09">
        <w:rPr>
          <w:lang w:eastAsia="zh-CN"/>
        </w:rPr>
        <w:t>1</w:t>
      </w:r>
      <w:r w:rsidRPr="00EF5B09">
        <w:rPr>
          <w:lang w:eastAsia="zh-CN"/>
        </w:rPr>
        <w:t>）无限小数；小数的小数部分从某一位起，一个或几个数字依次不断重复出现的无限小数</w:t>
      </w:r>
      <w:r w:rsidRPr="00EF5B09">
        <w:rPr>
          <w:lang w:eastAsia="zh-CN"/>
        </w:rPr>
        <w:br/>
      </w:r>
      <w:r w:rsidRPr="00EF5B09">
        <w:rPr>
          <w:lang w:eastAsia="zh-CN"/>
        </w:rPr>
        <w:br/>
      </w:r>
      <w:r w:rsidRPr="00EF5B09">
        <w:rPr>
          <w:lang w:eastAsia="zh-CN"/>
        </w:rPr>
        <w:lastRenderedPageBreak/>
        <w:t>（</w:t>
      </w:r>
      <w:r w:rsidRPr="00EF5B09">
        <w:rPr>
          <w:lang w:eastAsia="zh-CN"/>
        </w:rPr>
        <w:t>2</w:t>
      </w:r>
      <w:r w:rsidRPr="00EF5B09">
        <w:rPr>
          <w:lang w:eastAsia="zh-CN"/>
        </w:rPr>
        <w:t>）有限小数</w:t>
      </w:r>
      <w:r w:rsidRPr="00EF5B09">
        <w:rPr>
          <w:lang w:eastAsia="zh-CN"/>
        </w:rPr>
        <w:br/>
      </w:r>
      <w:r w:rsidRPr="00EF5B09">
        <w:rPr>
          <w:lang w:eastAsia="zh-CN"/>
        </w:rPr>
        <w:t>（</w:t>
      </w:r>
      <w:r w:rsidRPr="00EF5B09">
        <w:rPr>
          <w:lang w:eastAsia="zh-CN"/>
        </w:rPr>
        <w:t>3</w:t>
      </w:r>
      <w:r w:rsidRPr="00EF5B09">
        <w:rPr>
          <w:lang w:eastAsia="zh-CN"/>
        </w:rPr>
        <w:t>）不断；循环节</w:t>
      </w:r>
      <w:r w:rsidRPr="00EF5B09">
        <w:rPr>
          <w:lang w:eastAsia="zh-CN"/>
        </w:rPr>
        <w:t xml:space="preserve">  </w:t>
      </w:r>
    </w:p>
    <w:p w14:paraId="5CC0D842" w14:textId="77777777" w:rsidR="00304E6D" w:rsidRPr="00EF5B09" w:rsidRDefault="00EF5B09" w:rsidP="00EF5B09">
      <w:pPr>
        <w:spacing w:after="0" w:line="360" w:lineRule="auto"/>
        <w:rPr>
          <w:lang w:eastAsia="zh-CN"/>
        </w:rPr>
      </w:pPr>
      <w:r w:rsidRPr="00EF5B09">
        <w:rPr>
          <w:lang w:eastAsia="zh-CN"/>
        </w:rPr>
        <w:t>【解析】【解答】解：</w:t>
      </w:r>
      <w:r w:rsidRPr="00EF5B09">
        <w:rPr>
          <w:lang w:eastAsia="zh-CN"/>
        </w:rPr>
        <w:t>(1)</w:t>
      </w:r>
      <w:r w:rsidRPr="00EF5B09">
        <w:rPr>
          <w:lang w:eastAsia="zh-CN"/>
        </w:rPr>
        <w:t>小数的位数是无限的小数，叫做无限小数，循环小数是小数的小数部分从某一位起，一个或几个数字依次不断重复出现的无限小数；</w:t>
      </w:r>
      <w:r w:rsidRPr="00EF5B09">
        <w:rPr>
          <w:lang w:eastAsia="zh-CN"/>
        </w:rPr>
        <w:br/>
        <w:t>(2)</w:t>
      </w:r>
      <w:r w:rsidRPr="00EF5B09">
        <w:rPr>
          <w:lang w:eastAsia="zh-CN"/>
        </w:rPr>
        <w:t>小数位数是有限的小数，叫做有限小数；</w:t>
      </w:r>
      <w:r w:rsidRPr="00EF5B09">
        <w:rPr>
          <w:lang w:eastAsia="zh-CN"/>
        </w:rPr>
        <w:br/>
        <w:t>(3)</w:t>
      </w:r>
      <w:r w:rsidRPr="00EF5B09">
        <w:rPr>
          <w:lang w:eastAsia="zh-CN"/>
        </w:rPr>
        <w:t>小数部分不断重复的一个或几个数字，叫做这个循环小数的循环节。</w:t>
      </w:r>
      <w:r w:rsidRPr="00EF5B09">
        <w:rPr>
          <w:lang w:eastAsia="zh-CN"/>
        </w:rPr>
        <w:br/>
      </w:r>
      <w:r w:rsidRPr="00EF5B09">
        <w:rPr>
          <w:lang w:eastAsia="zh-CN"/>
        </w:rPr>
        <w:t>故答案为：无限小数，小数的小数部分从某一位起，一个或几个数字依次不断重复出现的无限小数；有限小数；不断，循环节</w:t>
      </w:r>
    </w:p>
    <w:p w14:paraId="6D35489F" w14:textId="77777777" w:rsidR="00304E6D" w:rsidRPr="00EF5B09" w:rsidRDefault="00EF5B09" w:rsidP="00EF5B09">
      <w:pPr>
        <w:spacing w:after="0" w:line="360" w:lineRule="auto"/>
        <w:rPr>
          <w:lang w:eastAsia="zh-CN"/>
        </w:rPr>
      </w:pPr>
      <w:r w:rsidRPr="00EF5B09">
        <w:rPr>
          <w:lang w:eastAsia="zh-CN"/>
        </w:rPr>
        <w:t>【分析】这些都是基本的概念，注意循环小数一定是无限小数，但无限小数不一定是循环小数。</w:t>
      </w:r>
    </w:p>
    <w:p w14:paraId="302FE423" w14:textId="77777777" w:rsidR="00304E6D" w:rsidRPr="00EF5B09" w:rsidRDefault="00EF5B09" w:rsidP="00EF5B09">
      <w:pPr>
        <w:spacing w:line="360" w:lineRule="auto"/>
        <w:rPr>
          <w:lang w:eastAsia="zh-CN"/>
        </w:rPr>
      </w:pPr>
      <w:r w:rsidRPr="00EF5B09">
        <w:rPr>
          <w:lang w:eastAsia="zh-CN"/>
        </w:rPr>
        <w:t>六、应用题</w:t>
      </w:r>
    </w:p>
    <w:p w14:paraId="384FED9B" w14:textId="77777777" w:rsidR="00304E6D" w:rsidRPr="00EF5B09" w:rsidRDefault="00EF5B09" w:rsidP="00EF5B09">
      <w:pPr>
        <w:spacing w:after="0" w:line="360" w:lineRule="auto"/>
        <w:rPr>
          <w:lang w:eastAsia="zh-CN"/>
        </w:rPr>
      </w:pPr>
      <w:r w:rsidRPr="00EF5B09">
        <w:rPr>
          <w:lang w:eastAsia="zh-CN"/>
        </w:rPr>
        <w:t>14.</w:t>
      </w:r>
      <w:r w:rsidRPr="00EF5B09">
        <w:rPr>
          <w:lang w:eastAsia="zh-CN"/>
        </w:rPr>
        <w:t>【答案】解：根据小数的分类可知，有限小数有：</w:t>
      </w:r>
      <w:r w:rsidRPr="00EF5B09">
        <w:rPr>
          <w:lang w:eastAsia="zh-CN"/>
        </w:rPr>
        <w:t>0.3495</w:t>
      </w:r>
      <w:r w:rsidRPr="00EF5B09">
        <w:rPr>
          <w:lang w:eastAsia="zh-CN"/>
        </w:rPr>
        <w:t>；</w:t>
      </w:r>
      <w:r w:rsidRPr="00EF5B09">
        <w:rPr>
          <w:lang w:eastAsia="zh-CN"/>
        </w:rPr>
        <w:t>  4.895</w:t>
      </w:r>
      <w:r w:rsidRPr="00EF5B09">
        <w:rPr>
          <w:lang w:eastAsia="zh-CN"/>
        </w:rPr>
        <w:t>；</w:t>
      </w:r>
      <w:r w:rsidRPr="00EF5B09">
        <w:rPr>
          <w:lang w:eastAsia="zh-CN"/>
        </w:rPr>
        <w:t>8.0405</w:t>
      </w:r>
      <w:r w:rsidRPr="00EF5B09">
        <w:rPr>
          <w:lang w:eastAsia="zh-CN"/>
        </w:rPr>
        <w:t>；</w:t>
      </w:r>
      <w:r w:rsidRPr="00EF5B09">
        <w:rPr>
          <w:lang w:eastAsia="zh-CN"/>
        </w:rPr>
        <w:t xml:space="preserve"> 6.484848</w:t>
      </w:r>
      <w:r w:rsidRPr="00EF5B09">
        <w:rPr>
          <w:lang w:eastAsia="zh-CN"/>
        </w:rPr>
        <w:t>；</w:t>
      </w:r>
      <w:r w:rsidRPr="00EF5B09">
        <w:rPr>
          <w:lang w:eastAsia="zh-CN"/>
        </w:rPr>
        <w:t xml:space="preserve"> 9.5</w:t>
      </w:r>
      <w:r w:rsidRPr="00EF5B09">
        <w:rPr>
          <w:lang w:eastAsia="zh-CN"/>
        </w:rPr>
        <w:t>；</w:t>
      </w:r>
      <w:r w:rsidRPr="00EF5B09">
        <w:rPr>
          <w:lang w:eastAsia="zh-CN"/>
        </w:rPr>
        <w:br/>
      </w:r>
      <w:r w:rsidRPr="00EF5B09">
        <w:rPr>
          <w:lang w:eastAsia="zh-CN"/>
        </w:rPr>
        <w:t>循环小数有：</w:t>
      </w:r>
      <w:r w:rsidRPr="00EF5B09">
        <w:rPr>
          <w:lang w:eastAsia="zh-CN"/>
        </w:rPr>
        <w:t>9.305305…</w:t>
      </w:r>
      <w:r w:rsidRPr="00EF5B09">
        <w:rPr>
          <w:lang w:eastAsia="zh-CN"/>
        </w:rPr>
        <w:t>；</w:t>
      </w:r>
      <w:r w:rsidRPr="00EF5B09">
        <w:rPr>
          <w:lang w:eastAsia="zh-CN"/>
        </w:rPr>
        <w:t>6.67878…</w:t>
      </w:r>
      <w:r w:rsidRPr="00EF5B09">
        <w:rPr>
          <w:lang w:eastAsia="zh-CN"/>
        </w:rPr>
        <w:t>；</w:t>
      </w:r>
      <w:r w:rsidRPr="00EF5B09">
        <w:rPr>
          <w:lang w:eastAsia="zh-CN"/>
        </w:rPr>
        <w:t xml:space="preserve"> 3.88…</w:t>
      </w:r>
      <w:r w:rsidRPr="00EF5B09">
        <w:rPr>
          <w:lang w:eastAsia="zh-CN"/>
        </w:rPr>
        <w:t>；</w:t>
      </w:r>
      <w:r w:rsidRPr="00EF5B09">
        <w:rPr>
          <w:lang w:eastAsia="zh-CN"/>
        </w:rPr>
        <w:t>7.</w:t>
      </w:r>
      <w:r w:rsidR="00E46492">
        <w:rPr>
          <w:noProof/>
          <w:lang w:eastAsia="zh-CN"/>
        </w:rPr>
        <w:pict w14:anchorId="5437AB8A">
          <v:shape id="图片 28" o:spid="_x0000_i1052" type="#_x0000_t75" style="width:12pt;height:12pt;visibility:visible;mso-wrap-style:square">
            <v:imagedata r:id="rId17" o:title=""/>
          </v:shape>
        </w:pict>
      </w:r>
      <w:r w:rsidRPr="00EF5B09">
        <w:rPr>
          <w:lang w:eastAsia="zh-CN"/>
        </w:rPr>
        <w:t>；</w:t>
      </w:r>
      <w:r w:rsidRPr="00EF5B09">
        <w:rPr>
          <w:lang w:eastAsia="zh-CN"/>
        </w:rPr>
        <w:t xml:space="preserve"> 6.1</w:t>
      </w:r>
      <w:r w:rsidR="00E46492">
        <w:rPr>
          <w:noProof/>
          <w:lang w:eastAsia="zh-CN"/>
        </w:rPr>
        <w:pict w14:anchorId="76BCC072">
          <v:shape id="图片 29" o:spid="_x0000_i1053" type="#_x0000_t75" style="width:6pt;height:12pt;visibility:visible;mso-wrap-style:square">
            <v:imagedata r:id="rId18" o:title=""/>
          </v:shape>
        </w:pict>
      </w:r>
      <w:r w:rsidRPr="00EF5B09">
        <w:rPr>
          <w:lang w:eastAsia="zh-CN"/>
        </w:rPr>
        <w:t>；</w:t>
      </w:r>
      <w:r w:rsidRPr="00EF5B09">
        <w:rPr>
          <w:lang w:eastAsia="zh-CN"/>
        </w:rPr>
        <w:t xml:space="preserve"> 3.123</w:t>
      </w:r>
      <w:r w:rsidR="00E46492">
        <w:rPr>
          <w:noProof/>
          <w:lang w:eastAsia="zh-CN"/>
        </w:rPr>
        <w:pict w14:anchorId="422FC429">
          <v:shape id="图片 30" o:spid="_x0000_i1054" type="#_x0000_t75" style="width:6pt;height:12pt;visibility:visible;mso-wrap-style:square">
            <v:imagedata r:id="rId19" o:title=""/>
          </v:shape>
        </w:pict>
      </w:r>
      <w:r w:rsidRPr="00EF5B09">
        <w:rPr>
          <w:lang w:eastAsia="zh-CN"/>
        </w:rPr>
        <w:t>．</w:t>
      </w:r>
      <w:r w:rsidRPr="00EF5B09">
        <w:rPr>
          <w:lang w:eastAsia="zh-CN"/>
        </w:rPr>
        <w:br/>
      </w:r>
      <w:r w:rsidRPr="00EF5B09">
        <w:rPr>
          <w:lang w:eastAsia="zh-CN"/>
        </w:rPr>
        <w:t>无限小数有：</w:t>
      </w:r>
      <w:r w:rsidRPr="00EF5B09">
        <w:rPr>
          <w:lang w:eastAsia="zh-CN"/>
        </w:rPr>
        <w:t>9.305305…</w:t>
      </w:r>
      <w:r w:rsidRPr="00EF5B09">
        <w:rPr>
          <w:lang w:eastAsia="zh-CN"/>
        </w:rPr>
        <w:t>；</w:t>
      </w:r>
      <w:r w:rsidRPr="00EF5B09">
        <w:rPr>
          <w:lang w:eastAsia="zh-CN"/>
        </w:rPr>
        <w:t>6.67878…</w:t>
      </w:r>
      <w:r w:rsidRPr="00EF5B09">
        <w:rPr>
          <w:lang w:eastAsia="zh-CN"/>
        </w:rPr>
        <w:t>；</w:t>
      </w:r>
      <w:r w:rsidRPr="00EF5B09">
        <w:rPr>
          <w:lang w:eastAsia="zh-CN"/>
        </w:rPr>
        <w:t xml:space="preserve"> 3.88…</w:t>
      </w:r>
      <w:r w:rsidRPr="00EF5B09">
        <w:rPr>
          <w:lang w:eastAsia="zh-CN"/>
        </w:rPr>
        <w:t>；</w:t>
      </w:r>
      <w:r w:rsidRPr="00EF5B09">
        <w:rPr>
          <w:lang w:eastAsia="zh-CN"/>
        </w:rPr>
        <w:t>7.</w:t>
      </w:r>
      <w:r w:rsidR="00E46492">
        <w:rPr>
          <w:noProof/>
          <w:lang w:eastAsia="zh-CN"/>
        </w:rPr>
        <w:pict w14:anchorId="3D851E5B">
          <v:shape id="图片 31" o:spid="_x0000_i1055" type="#_x0000_t75" style="width:12pt;height:12pt;visibility:visible;mso-wrap-style:square">
            <v:imagedata r:id="rId17" o:title=""/>
          </v:shape>
        </w:pict>
      </w:r>
      <w:r w:rsidRPr="00EF5B09">
        <w:rPr>
          <w:lang w:eastAsia="zh-CN"/>
        </w:rPr>
        <w:t>；</w:t>
      </w:r>
      <w:r w:rsidRPr="00EF5B09">
        <w:rPr>
          <w:lang w:eastAsia="zh-CN"/>
        </w:rPr>
        <w:t xml:space="preserve"> 6.1</w:t>
      </w:r>
      <w:r w:rsidR="00E46492">
        <w:rPr>
          <w:noProof/>
          <w:lang w:eastAsia="zh-CN"/>
        </w:rPr>
        <w:pict w14:anchorId="36EA4B25">
          <v:shape id="图片 32" o:spid="_x0000_i1056" type="#_x0000_t75" style="width:6pt;height:12pt;visibility:visible;mso-wrap-style:square">
            <v:imagedata r:id="rId18" o:title=""/>
          </v:shape>
        </w:pict>
      </w:r>
      <w:r w:rsidRPr="00EF5B09">
        <w:rPr>
          <w:lang w:eastAsia="zh-CN"/>
        </w:rPr>
        <w:t>；</w:t>
      </w:r>
      <w:r w:rsidRPr="00EF5B09">
        <w:rPr>
          <w:lang w:eastAsia="zh-CN"/>
        </w:rPr>
        <w:t xml:space="preserve"> 3.123</w:t>
      </w:r>
      <w:r w:rsidR="00E46492">
        <w:rPr>
          <w:noProof/>
          <w:lang w:eastAsia="zh-CN"/>
        </w:rPr>
        <w:pict w14:anchorId="5551AC39">
          <v:shape id="图片 33" o:spid="_x0000_i1057" type="#_x0000_t75" style="width:6pt;height:12pt;visibility:visible;mso-wrap-style:square">
            <v:imagedata r:id="rId19" o:title=""/>
          </v:shape>
        </w:pict>
      </w:r>
      <w:r w:rsidRPr="00EF5B09">
        <w:rPr>
          <w:lang w:eastAsia="zh-CN"/>
        </w:rPr>
        <w:t>；</w:t>
      </w:r>
      <w:r w:rsidRPr="00EF5B09">
        <w:rPr>
          <w:lang w:eastAsia="zh-CN"/>
        </w:rPr>
        <w:t>9.8643…</w:t>
      </w:r>
      <w:r w:rsidRPr="00EF5B09">
        <w:rPr>
          <w:lang w:eastAsia="zh-CN"/>
        </w:rPr>
        <w:t>；</w:t>
      </w:r>
      <w:r w:rsidRPr="00EF5B09">
        <w:rPr>
          <w:lang w:eastAsia="zh-CN"/>
        </w:rPr>
        <w:br/>
      </w:r>
      <w:r w:rsidRPr="00EF5B09">
        <w:rPr>
          <w:lang w:eastAsia="zh-CN"/>
        </w:rPr>
        <w:t>如图：</w:t>
      </w:r>
      <w:r w:rsidR="00E46492">
        <w:rPr>
          <w:noProof/>
          <w:lang w:eastAsia="zh-CN"/>
        </w:rPr>
        <w:pict w14:anchorId="3948E21F">
          <v:shape id="图片 34" o:spid="_x0000_i1058" type="#_x0000_t75" style="width:282.75pt;height:117.75pt;visibility:visible;mso-wrap-style:square">
            <v:imagedata r:id="rId32" o:title=""/>
          </v:shape>
        </w:pict>
      </w:r>
    </w:p>
    <w:p w14:paraId="6D5B1372" w14:textId="77777777" w:rsidR="00304E6D" w:rsidRPr="00EF5B09" w:rsidRDefault="00EF5B09" w:rsidP="00EF5B09">
      <w:pPr>
        <w:spacing w:after="0" w:line="360" w:lineRule="auto"/>
        <w:rPr>
          <w:lang w:eastAsia="zh-CN"/>
        </w:rPr>
      </w:pPr>
      <w:r w:rsidRPr="00EF5B09">
        <w:rPr>
          <w:lang w:eastAsia="zh-CN"/>
        </w:rPr>
        <w:t>【解析】【分析】根据小数的分类，小数可分为有限小数和无限小数；有限小数的小数部分的位数是有限的，无限的小数的小数部分的位数是无限的，且循环小数的位数也是无限的，所以循环小数也是无限小数；据此判解答即可．</w:t>
      </w:r>
    </w:p>
    <w:sectPr w:rsidR="00304E6D" w:rsidRPr="00EF5B09">
      <w:headerReference w:type="even" r:id="rId33"/>
      <w:headerReference w:type="default" r:id="rId34"/>
      <w:footerReference w:type="default" r:id="rId35"/>
      <w:pgSz w:w="11907" w:h="16839"/>
      <w:pgMar w:top="1134" w:right="1134" w:bottom="1134" w:left="1134" w:header="397" w:footer="340" w:gutter="0"/>
      <w:pgNumType w:chapStyle="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9CE9AC" w14:textId="77777777" w:rsidR="00E46492" w:rsidRDefault="00E46492">
      <w:pPr>
        <w:spacing w:after="0" w:line="240" w:lineRule="auto"/>
      </w:pPr>
      <w:r>
        <w:separator/>
      </w:r>
    </w:p>
  </w:endnote>
  <w:endnote w:type="continuationSeparator" w:id="0">
    <w:p w14:paraId="30ACC5C8" w14:textId="77777777" w:rsidR="00E46492" w:rsidRDefault="00E464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06F3C4" w14:textId="77777777" w:rsidR="00304E6D" w:rsidRPr="00EF5B09" w:rsidRDefault="00EF5B09" w:rsidP="00EF5B09">
    <w:pPr>
      <w:pStyle w:val="a5"/>
    </w:pPr>
    <w:r>
      <w:t xml:space="preserve"> </w:t>
    </w:r>
    <w:r w:rsidRPr="00EF5B09">
      <w:rP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45256C" w14:textId="77777777" w:rsidR="00E46492" w:rsidRDefault="00E46492">
      <w:pPr>
        <w:spacing w:after="0" w:line="240" w:lineRule="auto"/>
      </w:pPr>
      <w:r>
        <w:separator/>
      </w:r>
    </w:p>
  </w:footnote>
  <w:footnote w:type="continuationSeparator" w:id="0">
    <w:p w14:paraId="38A34D93" w14:textId="77777777" w:rsidR="00E46492" w:rsidRDefault="00E464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921EC" w14:textId="77777777" w:rsidR="00304E6D" w:rsidRDefault="00E46492">
    <w:pPr>
      <w:pStyle w:val="a7"/>
      <w:pBdr>
        <w:bottom w:val="none" w:sz="0" w:space="0" w:color="auto"/>
      </w:pBdr>
    </w:pPr>
    <w:r>
      <w:pict w14:anchorId="5E242EC3">
        <v:rect id="Rectangle 7" o:spid="_x0000_s3073" style="position:absolute;left:0;text-align:left;margin-left:1056.4pt;margin-top:-43pt;width:42.15pt;height:57pt;z-index:1;mso-width-relative:page;mso-height-relative:page" o:preferrelative="t" fillcolor="gray">
          <v:stroke miterlimit="2"/>
        </v:rect>
      </w:pict>
    </w:r>
    <w:r>
      <w:pict w14:anchorId="2D22E800">
        <v:shapetype id="_x0000_t202" coordsize="21600,21600" o:spt="202" path="m,l,21600r21600,l21600,xe">
          <v:stroke joinstyle="miter"/>
          <v:path gradientshapeok="t" o:connecttype="rect"/>
        </v:shapetype>
        <v:shape id="Quad Arrow 1" o:spid="_x0000_s3074" type="#_x0000_t202" style="position:absolute;left:0;text-align:left;margin-left:1098.55pt;margin-top:-43pt;width:31.6pt;height:843pt;z-index:2;mso-width-relative:page;mso-height-relative:page;v-text-anchor:middle" o:preferrelative="t">
          <v:stroke miterlimit="2"/>
          <v:textbox style="layout-flow:vertical;mso-layout-flow-alt:bottom-to-top">
            <w:txbxContent>
              <w:p w14:paraId="56A80BC1" w14:textId="77777777" w:rsidR="00304E6D" w:rsidRDefault="00EF5B09">
                <w:pPr>
                  <w:spacing w:after="0" w:line="240" w:lineRule="auto"/>
                  <w:jc w:val="distribute"/>
                  <w:rPr>
                    <w:lang w:eastAsia="zh-CN"/>
                  </w:rPr>
                </w:pPr>
                <w:r>
                  <w:rPr>
                    <w:rFonts w:hint="eastAsia"/>
                    <w:lang w:eastAsia="zh-CN"/>
                  </w:rPr>
                  <w:t>…………○…………外…………○…………装…………○…………订…………○…………线…………○…………</w:t>
                </w:r>
              </w:p>
            </w:txbxContent>
          </v:textbox>
        </v:shape>
      </w:pict>
    </w:r>
    <w:r>
      <w:pict w14:anchorId="2F2B16D3">
        <v:shape id="Quad Arrow 3" o:spid="_x0000_s3075" type="#_x0000_t202" style="position:absolute;left:0;text-align:left;margin-left:1056.4pt;margin-top:-43pt;width:42.15pt;height:843pt;z-index:3;mso-width-relative:page;mso-height-relative:page;v-text-anchor:middle" o:preferrelative="t" fillcolor="#d8d8d8">
          <v:stroke miterlimit="2"/>
          <v:textbox style="layout-flow:vertical;mso-layout-flow-alt:bottom-to-top">
            <w:txbxContent>
              <w:p w14:paraId="7D2CC4FB" w14:textId="77777777" w:rsidR="00304E6D" w:rsidRDefault="00EF5B09">
                <w:pPr>
                  <w:spacing w:beforeLines="100" w:before="240" w:afterLines="100" w:after="240" w:line="240" w:lineRule="auto"/>
                  <w:jc w:val="center"/>
                  <w:rPr>
                    <w:lang w:eastAsia="zh-CN"/>
                  </w:rPr>
                </w:pPr>
                <w:r>
                  <w:rPr>
                    <w:rFonts w:hint="eastAsia"/>
                    <w:lang w:eastAsia="zh-CN"/>
                  </w:rPr>
                  <w:t>※※请※※不※※要※※在※※装※※订※※线※※内※※答※※题※※</w:t>
                </w:r>
              </w:p>
            </w:txbxContent>
          </v:textbox>
        </v:shape>
      </w:pict>
    </w:r>
    <w:r>
      <w:pict w14:anchorId="231779CA">
        <v:shape id="Quad Arrow 5" o:spid="_x0000_s3076" type="#_x0000_t202" style="position:absolute;left:0;text-align:left;margin-left:1025.45pt;margin-top:-43pt;width:30.95pt;height:843pt;z-index:4;mso-width-relative:page;mso-height-relative:page;v-text-anchor:middle" o:preferrelative="t">
          <v:stroke miterlimit="2"/>
          <v:textbox style="layout-flow:vertical;mso-layout-flow-alt:bottom-to-top">
            <w:txbxContent>
              <w:p w14:paraId="0E50AF9D" w14:textId="77777777" w:rsidR="00304E6D" w:rsidRDefault="00EF5B09">
                <w:pPr>
                  <w:spacing w:after="0" w:line="240" w:lineRule="auto"/>
                  <w:jc w:val="distribute"/>
                  <w:rPr>
                    <w:lang w:eastAsia="zh-CN"/>
                  </w:rPr>
                </w:pPr>
                <w:r>
                  <w:rPr>
                    <w:rFonts w:hint="eastAsia"/>
                    <w:lang w:eastAsia="zh-CN"/>
                  </w:rPr>
                  <w:t>…………○…………内…………○…………装…………○…………订…………○…………线…………○…………</w:t>
                </w:r>
              </w:p>
            </w:txbxContent>
          </v:textbox>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842B" w14:textId="77777777" w:rsidR="00304E6D" w:rsidRPr="00EF5B09" w:rsidRDefault="00EF5B09" w:rsidP="002942EE">
    <w:pPr>
      <w:pStyle w:val="a7"/>
      <w:pBdr>
        <w:bottom w:val="none" w:sz="0" w:space="0" w:color="auto"/>
      </w:pBd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2E7F60"/>
    <w:multiLevelType w:val="hybridMultilevel"/>
    <w:tmpl w:val="C06210B8"/>
    <w:lvl w:ilvl="0" w:tplc="54399213">
      <w:start w:val="1"/>
      <w:numFmt w:val="decimal"/>
      <w:lvlText w:val="%1."/>
      <w:lvlJc w:val="left"/>
      <w:pPr>
        <w:ind w:left="720" w:hanging="360"/>
      </w:pPr>
    </w:lvl>
    <w:lvl w:ilvl="1" w:tplc="54399213" w:tentative="1">
      <w:start w:val="1"/>
      <w:numFmt w:val="lowerLetter"/>
      <w:lvlText w:val="%2."/>
      <w:lvlJc w:val="left"/>
      <w:pPr>
        <w:ind w:left="1440" w:hanging="360"/>
      </w:pPr>
    </w:lvl>
    <w:lvl w:ilvl="2" w:tplc="54399213" w:tentative="1">
      <w:start w:val="1"/>
      <w:numFmt w:val="lowerRoman"/>
      <w:lvlText w:val="%3."/>
      <w:lvlJc w:val="right"/>
      <w:pPr>
        <w:ind w:left="2160" w:hanging="180"/>
      </w:pPr>
    </w:lvl>
    <w:lvl w:ilvl="3" w:tplc="54399213" w:tentative="1">
      <w:start w:val="1"/>
      <w:numFmt w:val="decimal"/>
      <w:lvlText w:val="%4."/>
      <w:lvlJc w:val="left"/>
      <w:pPr>
        <w:ind w:left="2880" w:hanging="360"/>
      </w:pPr>
    </w:lvl>
    <w:lvl w:ilvl="4" w:tplc="54399213" w:tentative="1">
      <w:start w:val="1"/>
      <w:numFmt w:val="lowerLetter"/>
      <w:lvlText w:val="%5."/>
      <w:lvlJc w:val="left"/>
      <w:pPr>
        <w:ind w:left="3600" w:hanging="360"/>
      </w:pPr>
    </w:lvl>
    <w:lvl w:ilvl="5" w:tplc="54399213" w:tentative="1">
      <w:start w:val="1"/>
      <w:numFmt w:val="lowerRoman"/>
      <w:lvlText w:val="%6."/>
      <w:lvlJc w:val="right"/>
      <w:pPr>
        <w:ind w:left="4320" w:hanging="180"/>
      </w:pPr>
    </w:lvl>
    <w:lvl w:ilvl="6" w:tplc="54399213" w:tentative="1">
      <w:start w:val="1"/>
      <w:numFmt w:val="decimal"/>
      <w:lvlText w:val="%7."/>
      <w:lvlJc w:val="left"/>
      <w:pPr>
        <w:ind w:left="5040" w:hanging="360"/>
      </w:pPr>
    </w:lvl>
    <w:lvl w:ilvl="7" w:tplc="54399213" w:tentative="1">
      <w:start w:val="1"/>
      <w:numFmt w:val="lowerLetter"/>
      <w:lvlText w:val="%8."/>
      <w:lvlJc w:val="left"/>
      <w:pPr>
        <w:ind w:left="5760" w:hanging="360"/>
      </w:pPr>
    </w:lvl>
    <w:lvl w:ilvl="8" w:tplc="54399213" w:tentative="1">
      <w:start w:val="1"/>
      <w:numFmt w:val="lowerRoman"/>
      <w:lvlText w:val="%9."/>
      <w:lvlJc w:val="right"/>
      <w:pPr>
        <w:ind w:left="6480" w:hanging="180"/>
      </w:pPr>
    </w:lvl>
  </w:abstractNum>
  <w:abstractNum w:abstractNumId="1"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344C75B6"/>
    <w:multiLevelType w:val="hybridMultilevel"/>
    <w:tmpl w:val="5412B58A"/>
    <w:lvl w:ilvl="0" w:tplc="30082773">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7"/>
  </w:num>
  <w:num w:numId="3">
    <w:abstractNumId w:val="8"/>
  </w:num>
  <w:num w:numId="4">
    <w:abstractNumId w:val="6"/>
  </w:num>
  <w:num w:numId="5">
    <w:abstractNumId w:val="2"/>
  </w:num>
  <w:num w:numId="6">
    <w:abstractNumId w:val="1"/>
  </w:num>
  <w:num w:numId="7">
    <w:abstractNumId w:val="4"/>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7"/>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1CD1"/>
    <w:rsid w:val="00035A1A"/>
    <w:rsid w:val="00081CD1"/>
    <w:rsid w:val="00105B32"/>
    <w:rsid w:val="0016193D"/>
    <w:rsid w:val="0019595E"/>
    <w:rsid w:val="00243F78"/>
    <w:rsid w:val="00244DEA"/>
    <w:rsid w:val="002942EE"/>
    <w:rsid w:val="002A22FB"/>
    <w:rsid w:val="002B1B52"/>
    <w:rsid w:val="002B79A1"/>
    <w:rsid w:val="002C5454"/>
    <w:rsid w:val="002F406B"/>
    <w:rsid w:val="00304E6D"/>
    <w:rsid w:val="003C7056"/>
    <w:rsid w:val="004621D6"/>
    <w:rsid w:val="004A7EC2"/>
    <w:rsid w:val="004B0B79"/>
    <w:rsid w:val="004E7DE5"/>
    <w:rsid w:val="0052166A"/>
    <w:rsid w:val="00570E98"/>
    <w:rsid w:val="006B7A92"/>
    <w:rsid w:val="006D054F"/>
    <w:rsid w:val="00751BBD"/>
    <w:rsid w:val="00777D0A"/>
    <w:rsid w:val="008222E8"/>
    <w:rsid w:val="00827CAC"/>
    <w:rsid w:val="008512EA"/>
    <w:rsid w:val="008860DB"/>
    <w:rsid w:val="008977BC"/>
    <w:rsid w:val="008D63FB"/>
    <w:rsid w:val="008E0712"/>
    <w:rsid w:val="00903B0A"/>
    <w:rsid w:val="009413CA"/>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C00B1C"/>
    <w:rsid w:val="00C205D4"/>
    <w:rsid w:val="00C26A2D"/>
    <w:rsid w:val="00C84C25"/>
    <w:rsid w:val="00D035E3"/>
    <w:rsid w:val="00D2160C"/>
    <w:rsid w:val="00D36692"/>
    <w:rsid w:val="00D51F5D"/>
    <w:rsid w:val="00D67A68"/>
    <w:rsid w:val="00DA5268"/>
    <w:rsid w:val="00DC3A35"/>
    <w:rsid w:val="00DD58AD"/>
    <w:rsid w:val="00E200C6"/>
    <w:rsid w:val="00E46492"/>
    <w:rsid w:val="00E629F3"/>
    <w:rsid w:val="00E7434B"/>
    <w:rsid w:val="00E74CE9"/>
    <w:rsid w:val="00E84440"/>
    <w:rsid w:val="00EA7F9A"/>
    <w:rsid w:val="00ED4BBB"/>
    <w:rsid w:val="00EE6DE3"/>
    <w:rsid w:val="00EE7645"/>
    <w:rsid w:val="00EF5B09"/>
    <w:rsid w:val="00F47B26"/>
    <w:rsid w:val="00F62F10"/>
    <w:rsid w:val="00F86A70"/>
    <w:rsid w:val="00F926C7"/>
    <w:rsid w:val="00FC2F6C"/>
    <w:rsid w:val="00FC7319"/>
    <w:rsid w:val="12A56D78"/>
    <w:rsid w:val="19304636"/>
    <w:rsid w:val="223C1B9E"/>
    <w:rsid w:val="2A2C37B0"/>
    <w:rsid w:val="30845948"/>
    <w:rsid w:val="36016353"/>
    <w:rsid w:val="3A7F5F3E"/>
    <w:rsid w:val="3AFD626E"/>
    <w:rsid w:val="4BF531BC"/>
    <w:rsid w:val="51C86D51"/>
    <w:rsid w:val="5313089A"/>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7"/>
    <o:shapelayout v:ext="edit">
      <o:idmap v:ext="edit" data="1"/>
    </o:shapelayout>
  </w:shapeDefaults>
  <w:decimalSymbol w:val="."/>
  <w:listSeparator w:val=","/>
  <w14:docId w14:val="733FFC7C"/>
  <w15:docId w15:val="{D1042761-32E3-486F-89D8-99F7F336E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semiHidden="1" w:uiPriority="59"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20" w:line="288" w:lineRule="auto"/>
      <w:textAlignment w:val="center"/>
    </w:pPr>
    <w:rPr>
      <w:rFonts w:ascii="Calibri" w:hAnsi="Calibri"/>
      <w:sz w:val="21"/>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widowControl w:val="0"/>
      <w:tabs>
        <w:tab w:val="center" w:pos="4153"/>
        <w:tab w:val="right" w:pos="8306"/>
      </w:tabs>
      <w:snapToGrid w:val="0"/>
      <w:spacing w:after="0" w:line="240" w:lineRule="auto"/>
    </w:pPr>
    <w:rPr>
      <w:kern w:val="2"/>
      <w:sz w:val="18"/>
      <w:szCs w:val="18"/>
      <w:lang w:eastAsia="zh-CN"/>
    </w:rPr>
  </w:style>
  <w:style w:type="paragraph" w:styleId="a7">
    <w:name w:val="header"/>
    <w:basedOn w:val="a"/>
    <w:link w:val="a8"/>
    <w:uiPriority w:val="99"/>
    <w:unhideWhenUsed/>
    <w:qFormat/>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a8">
    <w:name w:val="页眉 字符"/>
    <w:link w:val="a7"/>
    <w:uiPriority w:val="99"/>
    <w:qFormat/>
    <w:rPr>
      <w:sz w:val="18"/>
      <w:szCs w:val="18"/>
    </w:rPr>
  </w:style>
  <w:style w:type="character" w:customStyle="1" w:styleId="a6">
    <w:name w:val="页脚 字符"/>
    <w:link w:val="a5"/>
    <w:uiPriority w:val="99"/>
    <w:qFormat/>
    <w:rPr>
      <w:sz w:val="18"/>
      <w:szCs w:val="18"/>
    </w:rPr>
  </w:style>
  <w:style w:type="character" w:customStyle="1" w:styleId="a4">
    <w:name w:val="批注框文本 字符"/>
    <w:link w:val="a3"/>
    <w:uiPriority w:val="99"/>
    <w:semiHidden/>
    <w:qFormat/>
    <w:rPr>
      <w:sz w:val="18"/>
      <w:szCs w:val="18"/>
    </w:rPr>
  </w:style>
  <w:style w:type="paragraph" w:customStyle="1" w:styleId="1">
    <w:name w:val="正文1"/>
    <w:qFormat/>
    <w:pPr>
      <w:jc w:val="both"/>
    </w:pPr>
    <w:rPr>
      <w:kern w:val="2"/>
      <w:sz w:val="21"/>
      <w:szCs w:val="21"/>
    </w:rPr>
  </w:style>
  <w:style w:type="character" w:customStyle="1" w:styleId="15">
    <w:name w:val="15"/>
    <w:qFormat/>
    <w:rPr>
      <w:rFonts w:ascii="Times New Roman" w:hAnsi="Times New Roman" w:cs="Times New Roman" w:hint="default"/>
      <w:color w:val="0000FF"/>
      <w:u w:val="single"/>
    </w:rPr>
  </w:style>
  <w:style w:type="paragraph" w:customStyle="1" w:styleId="2">
    <w:name w:val="正文2"/>
    <w:qFormat/>
    <w:pPr>
      <w:jc w:val="both"/>
    </w:pPr>
    <w:rPr>
      <w:kern w:val="2"/>
      <w:sz w:val="21"/>
      <w:szCs w:val="21"/>
    </w:rPr>
  </w:style>
  <w:style w:type="character" w:customStyle="1" w:styleId="DefaultParagraphFontPHPDOCX">
    <w:name w:val="Default Paragraph Font PHPDOCX"/>
    <w:uiPriority w:val="1"/>
    <w:semiHidden/>
    <w:unhideWhenUsed/>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pBdr>
      <w:spacing w:after="300"/>
      <w:contextualSpacing/>
    </w:pPr>
    <w:rPr>
      <w:rFonts w:ascii="Cambria" w:hAnsi="Cambria"/>
      <w:color w:val="17365D"/>
      <w:spacing w:val="5"/>
      <w:kern w:val="28"/>
      <w:sz w:val="52"/>
      <w:szCs w:val="52"/>
    </w:rPr>
  </w:style>
  <w:style w:type="character" w:customStyle="1" w:styleId="TitleCarPHPDOCX">
    <w:name w:val="Title Car PHPDOCX"/>
    <w:link w:val="TitlePHPDOCX"/>
    <w:uiPriority w:val="10"/>
    <w:rsid w:val="00DF064E"/>
    <w:rPr>
      <w:rFonts w:ascii="Cambria" w:eastAsia="宋体" w:hAnsi="Cambria" w:cs="Times New Roman"/>
      <w:color w:val="17365D"/>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Cambria" w:hAnsi="Cambria"/>
      <w:i/>
      <w:iCs/>
      <w:color w:val="4F81BD"/>
      <w:spacing w:val="15"/>
      <w:sz w:val="24"/>
      <w:szCs w:val="24"/>
    </w:rPr>
  </w:style>
  <w:style w:type="character" w:customStyle="1" w:styleId="SubtitleCarPHPDOCX">
    <w:name w:val="Subtitle Car PHPDOCX"/>
    <w:link w:val="SubtitlePHPDOCX"/>
    <w:uiPriority w:val="11"/>
    <w:rsid w:val="00DF064E"/>
    <w:rPr>
      <w:rFonts w:ascii="Cambria" w:eastAsia="宋体" w:hAnsi="Cambria" w:cs="Times New Roman"/>
      <w:i/>
      <w:iCs/>
      <w:color w:val="4F81BD"/>
      <w:spacing w:val="15"/>
      <w:sz w:val="24"/>
      <w:szCs w:val="24"/>
    </w:rPr>
  </w:style>
  <w:style w:type="table" w:customStyle="1" w:styleId="NormalTablePHPDOCX">
    <w:name w:val="Normal Table PHPDOCX"/>
    <w:uiPriority w:val="99"/>
    <w:semiHidden/>
    <w:unhideWhenUsed/>
    <w:qFormat/>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link w:val="footnoteTextPHPDOCX"/>
    <w:uiPriority w:val="99"/>
    <w:semiHidden/>
    <w:rsid w:val="006E0FDA"/>
    <w:rPr>
      <w:sz w:val="20"/>
      <w:szCs w:val="20"/>
    </w:rPr>
  </w:style>
  <w:style w:type="character" w:customStyle="1" w:styleId="footnoteReferencePHPDOCX">
    <w:name w:val="footnote Reference 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link w:val="endnoteTextPHPDOCX"/>
    <w:uiPriority w:val="99"/>
    <w:semiHidden/>
    <w:rsid w:val="006E0FDA"/>
    <w:rPr>
      <w:sz w:val="20"/>
      <w:szCs w:val="20"/>
    </w:rPr>
  </w:style>
  <w:style w:type="character" w:customStyle="1" w:styleId="endnoteReferencePHPDOCX">
    <w:name w:val="endnote Reference PHPDOCX"/>
    <w:uiPriority w:val="99"/>
    <w:semiHidden/>
    <w:unhideWhenUsed/>
    <w:rsid w:val="006E0F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21" Type="http://schemas.openxmlformats.org/officeDocument/2006/relationships/image" Target="media/image13.png"/><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Props1.xml><?xml version="1.0" encoding="utf-8"?>
<ds:datastoreItem xmlns:ds="http://schemas.openxmlformats.org/officeDocument/2006/customXml" ds:itemID="{749E843B-3890-4ECE-A511-55C2EC0B9A9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435</Words>
  <Characters>2486</Characters>
  <Application>Microsoft Office Word</Application>
  <DocSecurity>0</DocSecurity>
  <Lines>20</Lines>
  <Paragraphs>5</Paragraphs>
  <ScaleCrop>false</ScaleCrop>
  <Company>Microsoft</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lam</dc:creator>
  <cp:lastModifiedBy>dong min</cp:lastModifiedBy>
  <cp:revision>12</cp:revision>
  <dcterms:created xsi:type="dcterms:W3CDTF">2013-12-09T06:44:00Z</dcterms:created>
  <dcterms:modified xsi:type="dcterms:W3CDTF">2020-10-11T13:42:00Z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